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7A0523" w14:textId="77777777" w:rsidR="00874155" w:rsidRPr="002A059A" w:rsidRDefault="00874155" w:rsidP="003C104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</w:p>
    <w:p w14:paraId="66240799" w14:textId="77777777" w:rsidR="00874155" w:rsidRPr="002A059A" w:rsidRDefault="00874155" w:rsidP="003C1049">
      <w:pPr>
        <w:spacing w:after="0"/>
        <w:jc w:val="right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APROBAT</w:t>
      </w:r>
    </w:p>
    <w:p w14:paraId="0F4475DE" w14:textId="09611228" w:rsidR="00874155" w:rsidRPr="002A059A" w:rsidRDefault="0043469A" w:rsidP="003C1049">
      <w:pPr>
        <w:spacing w:after="0"/>
        <w:jc w:val="right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VICEPRIMAR    CU ATRIBUTII </w:t>
      </w:r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DE  </w:t>
      </w:r>
      <w:r w:rsidR="00874155" w:rsidRPr="002A059A">
        <w:rPr>
          <w:rFonts w:ascii="Times New Roman" w:hAnsi="Times New Roman" w:cs="Times New Roman"/>
          <w:b/>
          <w:sz w:val="24"/>
          <w:szCs w:val="24"/>
          <w:lang w:val="en-US"/>
        </w:rPr>
        <w:t>PRIMAR</w:t>
      </w:r>
      <w:proofErr w:type="gramEnd"/>
    </w:p>
    <w:p w14:paraId="76F2FA67" w14:textId="744DFD78" w:rsidR="00874155" w:rsidRDefault="00874155" w:rsidP="003C1049">
      <w:pPr>
        <w:spacing w:after="0"/>
        <w:jc w:val="right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43469A">
        <w:rPr>
          <w:rFonts w:ascii="Times New Roman" w:hAnsi="Times New Roman" w:cs="Times New Roman"/>
          <w:b/>
          <w:sz w:val="24"/>
          <w:szCs w:val="24"/>
          <w:lang w:val="en-US"/>
        </w:rPr>
        <w:t>IONESCU ALEXANDRU</w:t>
      </w:r>
    </w:p>
    <w:p w14:paraId="6F01D030" w14:textId="339CBB59" w:rsidR="0043469A" w:rsidRDefault="0043469A" w:rsidP="003C1049">
      <w:pPr>
        <w:spacing w:after="0"/>
        <w:jc w:val="right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1ECC0D31" w14:textId="77777777" w:rsidR="0043469A" w:rsidRPr="002A059A" w:rsidRDefault="0043469A" w:rsidP="003C1049">
      <w:pPr>
        <w:spacing w:after="0"/>
        <w:jc w:val="right"/>
        <w:rPr>
          <w:rFonts w:ascii="Times New Roman" w:hAnsi="Times New Roman" w:cs="Times New Roman"/>
          <w:b/>
          <w:sz w:val="24"/>
          <w:szCs w:val="24"/>
        </w:rPr>
      </w:pPr>
    </w:p>
    <w:p w14:paraId="627D31BC" w14:textId="77777777" w:rsidR="00874155" w:rsidRPr="002A059A" w:rsidRDefault="00874155" w:rsidP="003C104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sz w:val="24"/>
          <w:szCs w:val="24"/>
        </w:rPr>
        <w:t>CAIET DE SARCINI</w:t>
      </w: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 </w:t>
      </w:r>
    </w:p>
    <w:p w14:paraId="77E9DDEC" w14:textId="77777777" w:rsidR="00874155" w:rsidRPr="002A059A" w:rsidRDefault="00874155" w:rsidP="003C104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017E845" w14:textId="77777777" w:rsidR="006538BC" w:rsidRDefault="00874155" w:rsidP="003C1049">
      <w:pPr>
        <w:shd w:val="clear" w:color="auto" w:fill="FFFFFF" w:themeFill="background1"/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  <w:proofErr w:type="spell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Privind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achizitia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de </w:t>
      </w:r>
      <w:proofErr w:type="spellStart"/>
      <w:proofErr w:type="gram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lucrari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proofErr w:type="spell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pentru</w:t>
      </w:r>
      <w:proofErr w:type="spellEnd"/>
      <w:proofErr w:type="gram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realizarea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proofErr w:type="gram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obiectivului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de</w:t>
      </w:r>
      <w:proofErr w:type="gram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investitii</w:t>
      </w:r>
      <w:proofErr w:type="spellEnd"/>
      <w:r w:rsidRPr="006538BC"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</w:p>
    <w:p w14:paraId="3CA7B02A" w14:textId="77777777" w:rsidR="00D24514" w:rsidRPr="003468C8" w:rsidRDefault="00D24514" w:rsidP="00D24514">
      <w:pPr>
        <w:shd w:val="clear" w:color="auto" w:fill="FFFFFF" w:themeFill="background1"/>
        <w:spacing w:after="0" w:line="360" w:lineRule="auto"/>
        <w:jc w:val="both"/>
        <w:rPr>
          <w:rFonts w:ascii="Times New Roman" w:hAnsi="Times New Roman" w:cs="Times New Roman"/>
          <w:b/>
          <w:sz w:val="24"/>
          <w:szCs w:val="24"/>
        </w:rPr>
      </w:pPr>
      <w:bookmarkStart w:id="0" w:name="_Hlk160529024"/>
      <w:bookmarkStart w:id="1" w:name="_Hlk194396537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>“</w:t>
      </w:r>
      <w:proofErr w:type="spellStart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>Amenajare</w:t>
      </w:r>
      <w:proofErr w:type="spellEnd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>trotuare</w:t>
      </w:r>
      <w:proofErr w:type="spellEnd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 xml:space="preserve"> Str Mihail Kogalniceanu- Sat </w:t>
      </w:r>
      <w:proofErr w:type="spellStart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>Sibioara</w:t>
      </w:r>
      <w:proofErr w:type="spellEnd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 xml:space="preserve">, </w:t>
      </w:r>
      <w:proofErr w:type="spellStart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>Comuna</w:t>
      </w:r>
      <w:proofErr w:type="spellEnd"/>
      <w:r w:rsidRPr="003468C8">
        <w:rPr>
          <w:rFonts w:ascii="Times New Roman" w:hAnsi="Times New Roman" w:cs="Times New Roman"/>
          <w:b/>
          <w:sz w:val="24"/>
          <w:szCs w:val="24"/>
          <w:lang w:val="en-US"/>
        </w:rPr>
        <w:t xml:space="preserve"> Lumina</w:t>
      </w:r>
      <w:r w:rsidRPr="003468C8">
        <w:rPr>
          <w:rFonts w:ascii="Times New Roman" w:hAnsi="Times New Roman" w:cs="Times New Roman"/>
          <w:b/>
          <w:sz w:val="24"/>
          <w:szCs w:val="24"/>
        </w:rPr>
        <w:t xml:space="preserve">” </w:t>
      </w:r>
    </w:p>
    <w:bookmarkEnd w:id="0"/>
    <w:bookmarkEnd w:id="1"/>
    <w:p w14:paraId="61F3A4C3" w14:textId="0C2A80B0" w:rsidR="00874155" w:rsidRPr="006538BC" w:rsidRDefault="00874155" w:rsidP="003C1049">
      <w:pPr>
        <w:spacing w:after="0"/>
        <w:jc w:val="center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B04BAC2" w14:textId="77777777" w:rsidR="00874155" w:rsidRPr="002A059A" w:rsidRDefault="00874155" w:rsidP="003C1049">
      <w:pPr>
        <w:pStyle w:val="Standard"/>
        <w:spacing w:line="276" w:lineRule="auto"/>
        <w:jc w:val="both"/>
      </w:pPr>
      <w:r w:rsidRPr="002A059A">
        <w:t xml:space="preserve">   </w:t>
      </w:r>
    </w:p>
    <w:p w14:paraId="6F12BC30" w14:textId="236F520C" w:rsidR="00874155" w:rsidRPr="006E1CFD" w:rsidRDefault="00874155" w:rsidP="003C1049">
      <w:pPr>
        <w:shd w:val="clear" w:color="auto" w:fill="FFFFFF" w:themeFill="background1"/>
        <w:jc w:val="both"/>
        <w:rPr>
          <w:lang w:val="fr-FR"/>
        </w:rPr>
      </w:pPr>
      <w:r w:rsidRPr="002A059A">
        <w:rPr>
          <w:rFonts w:ascii="Times New Roman" w:hAnsi="Times New Roman" w:cs="Times New Roman"/>
          <w:sz w:val="24"/>
          <w:szCs w:val="24"/>
        </w:rPr>
        <w:t xml:space="preserve"> </w:t>
      </w:r>
      <w:r w:rsidR="006538BC" w:rsidRPr="00705CEC">
        <w:rPr>
          <w:rFonts w:ascii="Times New Roman" w:hAnsi="Times New Roman" w:cs="Times New Roman"/>
          <w:b/>
          <w:bCs/>
          <w:lang w:val="pt-BR"/>
        </w:rPr>
        <w:t>COD  CPV</w:t>
      </w:r>
      <w:r w:rsidR="006538BC" w:rsidRPr="00705CEC">
        <w:rPr>
          <w:rFonts w:ascii="Times New Roman" w:hAnsi="Times New Roman" w:cs="Times New Roman"/>
          <w:lang w:val="pt-BR"/>
        </w:rPr>
        <w:t xml:space="preserve">: </w:t>
      </w:r>
      <w:r w:rsidR="00D24514" w:rsidRPr="003468C8">
        <w:rPr>
          <w:rFonts w:ascii="Times New Roman" w:hAnsi="Times New Roman" w:cs="Times New Roman"/>
          <w:sz w:val="24"/>
          <w:szCs w:val="24"/>
          <w:lang w:val="pt-BR"/>
        </w:rPr>
        <w:t xml:space="preserve">45233161-5  “Lucrari  de constructii de trotuare” </w:t>
      </w:r>
    </w:p>
    <w:p w14:paraId="3CCA6357" w14:textId="2A9238B4" w:rsidR="00874155" w:rsidRPr="002A059A" w:rsidRDefault="006538BC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 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Prezentul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face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parte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integranta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din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documentatia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atribuire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pentru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incheierea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contractului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constituie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ansamblul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cerintelor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minime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obligatorii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pe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baza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carora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operatorii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economici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isi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vor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elabora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.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Autoritatea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contractanta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considera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ca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prezentul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ofera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informatii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detaliate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privind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serviciile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ce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se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doresc</w:t>
      </w:r>
      <w:proofErr w:type="spellEnd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fi </w:t>
      </w:r>
      <w:proofErr w:type="spellStart"/>
      <w:r w:rsidR="00874155"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achizitionate</w:t>
      </w:r>
      <w:proofErr w:type="spellEnd"/>
    </w:p>
    <w:p w14:paraId="3B51DBA5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3892D134" w14:textId="77777777" w:rsidR="00D24514" w:rsidRPr="00D24514" w:rsidRDefault="00874155" w:rsidP="00B71C2D">
      <w:pPr>
        <w:pStyle w:val="ListParagraph"/>
        <w:numPr>
          <w:ilvl w:val="0"/>
          <w:numId w:val="38"/>
        </w:numPr>
        <w:shd w:val="clear" w:color="auto" w:fill="FFFFFF" w:themeFill="background1"/>
        <w:spacing w:line="360" w:lineRule="auto"/>
        <w:contextualSpacing w:val="0"/>
        <w:jc w:val="both"/>
        <w:rPr>
          <w:b/>
        </w:rPr>
      </w:pPr>
      <w:r w:rsidRPr="00D24514">
        <w:rPr>
          <w:bCs/>
          <w:lang w:val="en-US"/>
        </w:rPr>
        <w:t xml:space="preserve"> </w:t>
      </w:r>
      <w:r w:rsidR="00DA2403" w:rsidRPr="00D24514">
        <w:rPr>
          <w:b/>
          <w:lang w:val="en-US"/>
        </w:rPr>
        <w:t>BENEFICIAR</w:t>
      </w:r>
      <w:r w:rsidRPr="00D24514">
        <w:rPr>
          <w:b/>
          <w:lang w:val="en-US"/>
        </w:rPr>
        <w:t xml:space="preserve">: </w:t>
      </w:r>
      <w:proofErr w:type="spellStart"/>
      <w:r w:rsidRPr="00D24514">
        <w:rPr>
          <w:bCs/>
          <w:lang w:val="en-US"/>
        </w:rPr>
        <w:t>Autoritatea</w:t>
      </w:r>
      <w:proofErr w:type="spellEnd"/>
      <w:r w:rsidRPr="00D24514">
        <w:rPr>
          <w:bCs/>
          <w:lang w:val="en-US"/>
        </w:rPr>
        <w:t xml:space="preserve"> </w:t>
      </w:r>
      <w:proofErr w:type="spellStart"/>
      <w:r w:rsidRPr="00D24514">
        <w:rPr>
          <w:bCs/>
          <w:lang w:val="en-US"/>
        </w:rPr>
        <w:t>contractanta</w:t>
      </w:r>
      <w:proofErr w:type="spellEnd"/>
      <w:r w:rsidRPr="00D24514">
        <w:rPr>
          <w:bCs/>
          <w:lang w:val="en-US"/>
        </w:rPr>
        <w:t xml:space="preserve"> </w:t>
      </w:r>
      <w:r w:rsidRPr="00D24514">
        <w:rPr>
          <w:b/>
          <w:lang w:val="en-US"/>
        </w:rPr>
        <w:t>COMUNA LUMINA</w:t>
      </w:r>
      <w:r w:rsidRPr="00D24514">
        <w:rPr>
          <w:bCs/>
          <w:lang w:val="en-US"/>
        </w:rPr>
        <w:t xml:space="preserve">, CUI 4671807, </w:t>
      </w:r>
      <w:proofErr w:type="spellStart"/>
      <w:r w:rsidRPr="00D24514">
        <w:rPr>
          <w:bCs/>
          <w:lang w:val="en-US"/>
        </w:rPr>
        <w:t>persoana</w:t>
      </w:r>
      <w:proofErr w:type="spellEnd"/>
      <w:r w:rsidRPr="00D24514">
        <w:rPr>
          <w:bCs/>
          <w:lang w:val="en-US"/>
        </w:rPr>
        <w:t xml:space="preserve"> </w:t>
      </w:r>
      <w:proofErr w:type="spellStart"/>
      <w:r w:rsidRPr="00D24514">
        <w:rPr>
          <w:bCs/>
          <w:lang w:val="en-US"/>
        </w:rPr>
        <w:t>juridica</w:t>
      </w:r>
      <w:proofErr w:type="spellEnd"/>
      <w:r w:rsidRPr="00D24514">
        <w:rPr>
          <w:bCs/>
          <w:lang w:val="en-US"/>
        </w:rPr>
        <w:t xml:space="preserve"> </w:t>
      </w:r>
      <w:proofErr w:type="spellStart"/>
      <w:r w:rsidRPr="00D24514">
        <w:rPr>
          <w:bCs/>
          <w:lang w:val="en-US"/>
        </w:rPr>
        <w:t>romana</w:t>
      </w:r>
      <w:proofErr w:type="spellEnd"/>
      <w:r w:rsidRPr="00D24514">
        <w:rPr>
          <w:bCs/>
          <w:lang w:val="en-US"/>
        </w:rPr>
        <w:t xml:space="preserve"> cu </w:t>
      </w:r>
      <w:proofErr w:type="spellStart"/>
      <w:r w:rsidRPr="00D24514">
        <w:rPr>
          <w:bCs/>
          <w:lang w:val="en-US"/>
        </w:rPr>
        <w:t>sediul</w:t>
      </w:r>
      <w:proofErr w:type="spellEnd"/>
      <w:r w:rsidRPr="00D24514">
        <w:rPr>
          <w:bCs/>
          <w:lang w:val="en-US"/>
        </w:rPr>
        <w:t xml:space="preserve"> in </w:t>
      </w:r>
      <w:proofErr w:type="spellStart"/>
      <w:r w:rsidRPr="00D24514">
        <w:rPr>
          <w:bCs/>
          <w:lang w:val="en-US"/>
        </w:rPr>
        <w:t>localitatea</w:t>
      </w:r>
      <w:proofErr w:type="spellEnd"/>
      <w:r w:rsidRPr="00D24514">
        <w:rPr>
          <w:bCs/>
          <w:lang w:val="en-US"/>
        </w:rPr>
        <w:t xml:space="preserve"> Lumina str. Mare nr. 170, </w:t>
      </w:r>
      <w:proofErr w:type="spellStart"/>
      <w:r w:rsidRPr="00D24514">
        <w:rPr>
          <w:bCs/>
          <w:lang w:val="en-US"/>
        </w:rPr>
        <w:t>comuna</w:t>
      </w:r>
      <w:proofErr w:type="spellEnd"/>
      <w:r w:rsidRPr="00D24514">
        <w:rPr>
          <w:bCs/>
          <w:lang w:val="en-US"/>
        </w:rPr>
        <w:t xml:space="preserve"> Lumina </w:t>
      </w:r>
      <w:proofErr w:type="spellStart"/>
      <w:r w:rsidRPr="00D24514">
        <w:rPr>
          <w:bCs/>
          <w:lang w:val="en-US"/>
        </w:rPr>
        <w:t>Judetul</w:t>
      </w:r>
      <w:proofErr w:type="spellEnd"/>
      <w:r w:rsidRPr="00D24514">
        <w:rPr>
          <w:bCs/>
          <w:lang w:val="en-US"/>
        </w:rPr>
        <w:t xml:space="preserve"> Constanta, Romania </w:t>
      </w:r>
      <w:proofErr w:type="spellStart"/>
      <w:r w:rsidRPr="00D24514">
        <w:rPr>
          <w:bCs/>
          <w:lang w:val="en-US"/>
        </w:rPr>
        <w:t>tel</w:t>
      </w:r>
      <w:proofErr w:type="spellEnd"/>
      <w:r w:rsidRPr="00D24514">
        <w:rPr>
          <w:bCs/>
          <w:lang w:val="en-US"/>
        </w:rPr>
        <w:t xml:space="preserve">: 0241251828, fax: 0241251744, e-mail: </w:t>
      </w:r>
      <w:hyperlink r:id="rId8" w:history="1">
        <w:r w:rsidRPr="00D24514">
          <w:rPr>
            <w:rStyle w:val="Hyperlink"/>
            <w:bCs/>
            <w:lang w:val="en-US"/>
          </w:rPr>
          <w:t>achizitii@primaria-lumina.ro</w:t>
        </w:r>
      </w:hyperlink>
    </w:p>
    <w:p w14:paraId="121DD555" w14:textId="629CE890" w:rsidR="00D24514" w:rsidRPr="00D24514" w:rsidRDefault="00DA2403" w:rsidP="00B71C2D">
      <w:pPr>
        <w:pStyle w:val="ListParagraph"/>
        <w:numPr>
          <w:ilvl w:val="0"/>
          <w:numId w:val="38"/>
        </w:numPr>
        <w:shd w:val="clear" w:color="auto" w:fill="FFFFFF" w:themeFill="background1"/>
        <w:spacing w:line="360" w:lineRule="auto"/>
        <w:contextualSpacing w:val="0"/>
        <w:jc w:val="both"/>
        <w:rPr>
          <w:b/>
        </w:rPr>
      </w:pPr>
      <w:r w:rsidRPr="00D24514">
        <w:rPr>
          <w:b/>
          <w:lang w:val="en-US"/>
        </w:rPr>
        <w:t>TITLUL OBIECTIVULUI DE INVESTITII</w:t>
      </w:r>
      <w:r w:rsidR="003F6CDA" w:rsidRPr="00D24514">
        <w:rPr>
          <w:b/>
          <w:lang w:val="en-US"/>
        </w:rPr>
        <w:t>:</w:t>
      </w:r>
      <w:r w:rsidR="00874155" w:rsidRPr="00D24514">
        <w:rPr>
          <w:lang w:val="en-US"/>
        </w:rPr>
        <w:t xml:space="preserve"> </w:t>
      </w:r>
      <w:proofErr w:type="spellStart"/>
      <w:r w:rsidR="00D24514" w:rsidRPr="00D24514">
        <w:rPr>
          <w:b/>
          <w:lang w:val="en-US"/>
        </w:rPr>
        <w:t>Amenajare</w:t>
      </w:r>
      <w:proofErr w:type="spellEnd"/>
      <w:r w:rsidR="00D24514" w:rsidRPr="00D24514">
        <w:rPr>
          <w:b/>
          <w:lang w:val="en-US"/>
        </w:rPr>
        <w:t xml:space="preserve"> </w:t>
      </w:r>
      <w:proofErr w:type="spellStart"/>
      <w:r w:rsidR="00D24514" w:rsidRPr="00D24514">
        <w:rPr>
          <w:b/>
          <w:lang w:val="en-US"/>
        </w:rPr>
        <w:t>trotuare</w:t>
      </w:r>
      <w:proofErr w:type="spellEnd"/>
      <w:r w:rsidR="00D24514" w:rsidRPr="00D24514">
        <w:rPr>
          <w:b/>
          <w:lang w:val="en-US"/>
        </w:rPr>
        <w:t xml:space="preserve"> Str Mihail Kogalniceanu- Sat </w:t>
      </w:r>
      <w:proofErr w:type="spellStart"/>
      <w:r w:rsidR="00D24514" w:rsidRPr="00D24514">
        <w:rPr>
          <w:b/>
          <w:lang w:val="en-US"/>
        </w:rPr>
        <w:t>Sibioara</w:t>
      </w:r>
      <w:proofErr w:type="spellEnd"/>
      <w:r w:rsidR="00D24514" w:rsidRPr="00D24514">
        <w:rPr>
          <w:b/>
          <w:lang w:val="en-US"/>
        </w:rPr>
        <w:t xml:space="preserve">, </w:t>
      </w:r>
      <w:proofErr w:type="spellStart"/>
      <w:r w:rsidR="00D24514" w:rsidRPr="00D24514">
        <w:rPr>
          <w:b/>
          <w:lang w:val="en-US"/>
        </w:rPr>
        <w:t>Comuna</w:t>
      </w:r>
      <w:proofErr w:type="spellEnd"/>
      <w:r w:rsidR="00D24514" w:rsidRPr="00D24514">
        <w:rPr>
          <w:b/>
          <w:lang w:val="en-US"/>
        </w:rPr>
        <w:t xml:space="preserve"> Lumina</w:t>
      </w:r>
      <w:r w:rsidR="00D24514" w:rsidRPr="00D24514">
        <w:rPr>
          <w:b/>
        </w:rPr>
        <w:t xml:space="preserve">” </w:t>
      </w:r>
    </w:p>
    <w:p w14:paraId="1E58F9AD" w14:textId="1D8DCE5C" w:rsidR="00874155" w:rsidRPr="00D24514" w:rsidRDefault="00DA2403" w:rsidP="00885D5C">
      <w:pPr>
        <w:pStyle w:val="ListParagraph"/>
        <w:numPr>
          <w:ilvl w:val="0"/>
          <w:numId w:val="38"/>
        </w:numPr>
        <w:spacing w:line="276" w:lineRule="auto"/>
        <w:contextualSpacing w:val="0"/>
        <w:jc w:val="both"/>
        <w:rPr>
          <w:bCs/>
          <w:lang w:val="en-US"/>
        </w:rPr>
      </w:pPr>
      <w:r w:rsidRPr="00D24514">
        <w:rPr>
          <w:b/>
          <w:lang w:val="en-US"/>
        </w:rPr>
        <w:t>SURSA DE FINANTARE</w:t>
      </w:r>
      <w:r w:rsidR="00874155" w:rsidRPr="00D24514">
        <w:rPr>
          <w:b/>
          <w:lang w:val="en-US"/>
        </w:rPr>
        <w:t xml:space="preserve">: </w:t>
      </w:r>
      <w:proofErr w:type="spellStart"/>
      <w:r w:rsidR="00874155" w:rsidRPr="00D24514">
        <w:rPr>
          <w:b/>
          <w:lang w:val="en-US"/>
        </w:rPr>
        <w:t>Bugetul</w:t>
      </w:r>
      <w:proofErr w:type="spellEnd"/>
      <w:r w:rsidR="00874155" w:rsidRPr="00D24514">
        <w:rPr>
          <w:b/>
          <w:lang w:val="en-US"/>
        </w:rPr>
        <w:t xml:space="preserve"> Local</w:t>
      </w:r>
    </w:p>
    <w:p w14:paraId="566F170C" w14:textId="722CCA52" w:rsidR="00874155" w:rsidRPr="006E1CFD" w:rsidRDefault="00DA2403" w:rsidP="003C1049">
      <w:pPr>
        <w:pStyle w:val="ListParagraph"/>
        <w:numPr>
          <w:ilvl w:val="0"/>
          <w:numId w:val="38"/>
        </w:numPr>
        <w:spacing w:line="276" w:lineRule="auto"/>
        <w:contextualSpacing w:val="0"/>
        <w:jc w:val="both"/>
        <w:rPr>
          <w:bCs/>
          <w:lang w:val="en-US"/>
        </w:rPr>
      </w:pPr>
      <w:r w:rsidRPr="006E1CFD">
        <w:rPr>
          <w:b/>
          <w:lang w:val="en-US"/>
        </w:rPr>
        <w:t xml:space="preserve">LOCUL DE </w:t>
      </w:r>
      <w:proofErr w:type="spellStart"/>
      <w:r w:rsidRPr="006E1CFD">
        <w:rPr>
          <w:b/>
          <w:lang w:val="en-US"/>
        </w:rPr>
        <w:t>DE</w:t>
      </w:r>
      <w:proofErr w:type="spellEnd"/>
      <w:r w:rsidRPr="006E1CFD">
        <w:rPr>
          <w:b/>
          <w:lang w:val="en-US"/>
        </w:rPr>
        <w:t xml:space="preserve"> EXECUTIE A </w:t>
      </w:r>
      <w:proofErr w:type="gramStart"/>
      <w:r w:rsidRPr="006E1CFD">
        <w:rPr>
          <w:b/>
          <w:lang w:val="en-US"/>
        </w:rPr>
        <w:t xml:space="preserve">LUCRARILOR </w:t>
      </w:r>
      <w:r w:rsidR="00874155" w:rsidRPr="006E1CFD">
        <w:rPr>
          <w:bCs/>
          <w:lang w:val="en-US"/>
        </w:rPr>
        <w:t>:</w:t>
      </w:r>
      <w:r w:rsidR="00C57237">
        <w:rPr>
          <w:color w:val="000000" w:themeColor="text1"/>
          <w:lang w:val="en-US"/>
        </w:rPr>
        <w:t>Str</w:t>
      </w:r>
      <w:proofErr w:type="gramEnd"/>
      <w:r w:rsidR="00C57237">
        <w:rPr>
          <w:color w:val="000000" w:themeColor="text1"/>
          <w:lang w:val="en-US"/>
        </w:rPr>
        <w:t xml:space="preserve"> </w:t>
      </w:r>
      <w:r w:rsidR="00D24514">
        <w:rPr>
          <w:color w:val="000000" w:themeColor="text1"/>
          <w:lang w:val="en-US"/>
        </w:rPr>
        <w:t xml:space="preserve">Mihail Kogalniceanu </w:t>
      </w:r>
      <w:proofErr w:type="gramStart"/>
      <w:r w:rsidR="00D24514">
        <w:rPr>
          <w:color w:val="000000" w:themeColor="text1"/>
          <w:lang w:val="en-US"/>
        </w:rPr>
        <w:t>( DC</w:t>
      </w:r>
      <w:proofErr w:type="gramEnd"/>
      <w:r w:rsidR="00D24514">
        <w:rPr>
          <w:color w:val="000000" w:themeColor="text1"/>
          <w:lang w:val="en-US"/>
        </w:rPr>
        <w:t xml:space="preserve">86) din </w:t>
      </w:r>
      <w:proofErr w:type="spellStart"/>
      <w:r w:rsidR="00D24514">
        <w:rPr>
          <w:color w:val="000000" w:themeColor="text1"/>
          <w:lang w:val="en-US"/>
        </w:rPr>
        <w:t>localitatea</w:t>
      </w:r>
      <w:proofErr w:type="spellEnd"/>
      <w:r w:rsidR="00D24514">
        <w:rPr>
          <w:color w:val="000000" w:themeColor="text1"/>
          <w:lang w:val="en-US"/>
        </w:rPr>
        <w:t xml:space="preserve"> </w:t>
      </w:r>
      <w:proofErr w:type="spellStart"/>
      <w:r w:rsidR="00D24514">
        <w:rPr>
          <w:color w:val="000000" w:themeColor="text1"/>
          <w:lang w:val="en-US"/>
        </w:rPr>
        <w:t>Sibioara</w:t>
      </w:r>
      <w:proofErr w:type="spellEnd"/>
      <w:r w:rsidR="00D24514">
        <w:rPr>
          <w:color w:val="000000" w:themeColor="text1"/>
          <w:lang w:val="en-US"/>
        </w:rPr>
        <w:t xml:space="preserve">, </w:t>
      </w:r>
      <w:proofErr w:type="spellStart"/>
      <w:proofErr w:type="gramStart"/>
      <w:r w:rsidR="00D24514">
        <w:rPr>
          <w:color w:val="000000" w:themeColor="text1"/>
          <w:lang w:val="en-US"/>
        </w:rPr>
        <w:t>comuna</w:t>
      </w:r>
      <w:proofErr w:type="spellEnd"/>
      <w:r w:rsidR="00D24514">
        <w:rPr>
          <w:color w:val="000000" w:themeColor="text1"/>
          <w:lang w:val="en-US"/>
        </w:rPr>
        <w:t xml:space="preserve">  Lumina</w:t>
      </w:r>
      <w:proofErr w:type="gramEnd"/>
      <w:r w:rsidR="00D24514">
        <w:rPr>
          <w:color w:val="000000" w:themeColor="text1"/>
          <w:lang w:val="en-US"/>
        </w:rPr>
        <w:t xml:space="preserve">, </w:t>
      </w:r>
      <w:proofErr w:type="spellStart"/>
      <w:r w:rsidR="00D24514">
        <w:rPr>
          <w:color w:val="000000" w:themeColor="text1"/>
          <w:lang w:val="en-US"/>
        </w:rPr>
        <w:t>judetul</w:t>
      </w:r>
      <w:proofErr w:type="spellEnd"/>
      <w:r w:rsidR="00D24514">
        <w:rPr>
          <w:color w:val="000000" w:themeColor="text1"/>
          <w:lang w:val="en-US"/>
        </w:rPr>
        <w:t xml:space="preserve"> Constanta, drum </w:t>
      </w:r>
      <w:proofErr w:type="spellStart"/>
      <w:r w:rsidR="00D24514">
        <w:rPr>
          <w:color w:val="000000" w:themeColor="text1"/>
          <w:lang w:val="en-US"/>
        </w:rPr>
        <w:t>comunal</w:t>
      </w:r>
      <w:proofErr w:type="spellEnd"/>
      <w:r w:rsidR="00D24514">
        <w:rPr>
          <w:color w:val="000000" w:themeColor="text1"/>
          <w:lang w:val="en-US"/>
        </w:rPr>
        <w:t xml:space="preserve"> care </w:t>
      </w:r>
      <w:proofErr w:type="spellStart"/>
      <w:proofErr w:type="gramStart"/>
      <w:r w:rsidR="00D24514">
        <w:rPr>
          <w:color w:val="000000" w:themeColor="text1"/>
          <w:lang w:val="en-US"/>
        </w:rPr>
        <w:t>strabate</w:t>
      </w:r>
      <w:proofErr w:type="spellEnd"/>
      <w:r w:rsidR="00D24514">
        <w:rPr>
          <w:color w:val="000000" w:themeColor="text1"/>
          <w:lang w:val="en-US"/>
        </w:rPr>
        <w:t xml:space="preserve">  </w:t>
      </w:r>
      <w:proofErr w:type="spellStart"/>
      <w:r w:rsidR="00D24514">
        <w:rPr>
          <w:color w:val="000000" w:themeColor="text1"/>
          <w:lang w:val="en-US"/>
        </w:rPr>
        <w:t>localitatea</w:t>
      </w:r>
      <w:proofErr w:type="spellEnd"/>
      <w:proofErr w:type="gramEnd"/>
      <w:r w:rsidR="00D24514">
        <w:rPr>
          <w:color w:val="000000" w:themeColor="text1"/>
          <w:lang w:val="en-US"/>
        </w:rPr>
        <w:t xml:space="preserve"> de la vest la </w:t>
      </w:r>
      <w:proofErr w:type="spellStart"/>
      <w:r w:rsidR="00D24514">
        <w:rPr>
          <w:color w:val="000000" w:themeColor="text1"/>
          <w:lang w:val="en-US"/>
        </w:rPr>
        <w:t>est</w:t>
      </w:r>
      <w:proofErr w:type="spellEnd"/>
    </w:p>
    <w:p w14:paraId="2D370BCA" w14:textId="1C49CCF5" w:rsidR="00C57237" w:rsidRDefault="00874155" w:rsidP="003C1049">
      <w:pPr>
        <w:pStyle w:val="BodyText"/>
        <w:widowControl w:val="0"/>
        <w:numPr>
          <w:ilvl w:val="0"/>
          <w:numId w:val="38"/>
        </w:numPr>
        <w:autoSpaceDE w:val="0"/>
        <w:autoSpaceDN w:val="0"/>
        <w:spacing w:before="80"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 w:rsidRPr="00667F0A">
        <w:rPr>
          <w:rFonts w:ascii="Times New Roman" w:hAnsi="Times New Roman" w:cs="Times New Roman"/>
          <w:b/>
          <w:sz w:val="24"/>
          <w:szCs w:val="24"/>
          <w:lang w:val="en-US"/>
        </w:rPr>
        <w:t>Descrierea</w:t>
      </w:r>
      <w:proofErr w:type="spellEnd"/>
      <w:r w:rsidRPr="00667F0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667F0A" w:rsidRPr="00667F0A">
        <w:rPr>
          <w:rFonts w:ascii="Times New Roman" w:hAnsi="Times New Roman" w:cs="Times New Roman"/>
          <w:b/>
          <w:sz w:val="24"/>
          <w:szCs w:val="24"/>
          <w:lang w:val="en-US"/>
        </w:rPr>
        <w:t>a</w:t>
      </w:r>
      <w:r w:rsidRPr="00667F0A">
        <w:rPr>
          <w:rFonts w:ascii="Times New Roman" w:hAnsi="Times New Roman" w:cs="Times New Roman"/>
          <w:b/>
          <w:sz w:val="24"/>
          <w:szCs w:val="24"/>
          <w:lang w:val="en-US"/>
        </w:rPr>
        <w:t>chizitiei</w:t>
      </w:r>
      <w:proofErr w:type="spellEnd"/>
      <w:r w:rsidR="00667F0A" w:rsidRPr="00667F0A">
        <w:rPr>
          <w:rFonts w:ascii="Times New Roman" w:hAnsi="Times New Roman" w:cs="Times New Roman"/>
          <w:b/>
          <w:sz w:val="24"/>
          <w:szCs w:val="24"/>
          <w:lang w:val="en-US"/>
        </w:rPr>
        <w:t xml:space="preserve">: </w:t>
      </w:r>
      <w:proofErr w:type="spellStart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>Implementarea</w:t>
      </w:r>
      <w:proofErr w:type="spellEnd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>acestui</w:t>
      </w:r>
      <w:proofErr w:type="spellEnd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>proiect</w:t>
      </w:r>
      <w:proofErr w:type="spellEnd"/>
      <w:r w:rsidR="00667F0A" w:rsidRPr="00667F0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="00C57237">
        <w:rPr>
          <w:rFonts w:ascii="Times New Roman" w:hAnsi="Times New Roman" w:cs="Times New Roman"/>
          <w:bCs/>
          <w:sz w:val="24"/>
          <w:szCs w:val="24"/>
          <w:lang w:val="en-US"/>
        </w:rPr>
        <w:t>vizeaza</w:t>
      </w:r>
      <w:proofErr w:type="spellEnd"/>
      <w:proofErr w:type="gramEnd"/>
      <w:r w:rsidR="00C5723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crearea</w:t>
      </w:r>
      <w:proofErr w:type="spell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uni</w:t>
      </w:r>
      <w:proofErr w:type="spellEnd"/>
      <w:proofErr w:type="gram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zone </w:t>
      </w:r>
      <w:proofErr w:type="spellStart"/>
      <w:proofErr w:type="gram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adecvate</w:t>
      </w:r>
      <w:proofErr w:type="spell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ce</w:t>
      </w:r>
      <w:proofErr w:type="spellEnd"/>
      <w:proofErr w:type="gram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deserve 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populatia</w:t>
      </w:r>
      <w:proofErr w:type="spellEnd"/>
      <w:proofErr w:type="gram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localitatii</w:t>
      </w:r>
      <w:proofErr w:type="spellEnd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D24514">
        <w:rPr>
          <w:rFonts w:ascii="Times New Roman" w:hAnsi="Times New Roman" w:cs="Times New Roman"/>
          <w:bCs/>
          <w:sz w:val="24"/>
          <w:szCs w:val="24"/>
          <w:lang w:val="en-US"/>
        </w:rPr>
        <w:t>Sibioara</w:t>
      </w:r>
      <w:proofErr w:type="spellEnd"/>
    </w:p>
    <w:p w14:paraId="50DD7312" w14:textId="4E639FE4" w:rsidR="00667F0A" w:rsidRPr="00667F0A" w:rsidRDefault="00667F0A" w:rsidP="003C1049">
      <w:pPr>
        <w:pStyle w:val="BodyText"/>
        <w:widowControl w:val="0"/>
        <w:autoSpaceDE w:val="0"/>
        <w:autoSpaceDN w:val="0"/>
        <w:spacing w:before="80" w:after="0"/>
        <w:ind w:left="72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6C55C20" w14:textId="617057F8" w:rsidR="00667F0A" w:rsidRDefault="00D24514" w:rsidP="003C1049">
      <w:pPr>
        <w:pStyle w:val="BodyText"/>
        <w:widowControl w:val="0"/>
        <w:autoSpaceDE w:val="0"/>
        <w:autoSpaceDN w:val="0"/>
        <w:spacing w:before="80" w:after="0"/>
        <w:ind w:left="720"/>
        <w:jc w:val="both"/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Investitia</w:t>
      </w:r>
      <w:proofErr w:type="spellEnd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   </w:t>
      </w: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cuprinde</w:t>
      </w:r>
      <w:proofErr w:type="spellEnd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urmatoarele</w:t>
      </w:r>
      <w:proofErr w:type="spellEnd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obiecte</w:t>
      </w:r>
      <w:proofErr w:type="spellEnd"/>
      <w:proofErr w:type="gramEnd"/>
      <w:r w:rsidR="00D2623A">
        <w:rPr>
          <w:rFonts w:ascii="Times New Roman" w:hAnsi="Times New Roman" w:cs="Times New Roman"/>
          <w:b/>
          <w:sz w:val="24"/>
          <w:szCs w:val="24"/>
          <w:u w:val="single"/>
          <w:lang w:val="en-US"/>
        </w:rPr>
        <w:t>:</w:t>
      </w:r>
    </w:p>
    <w:p w14:paraId="393595E0" w14:textId="77777777" w:rsidR="00D24514" w:rsidRDefault="00D24514" w:rsidP="003C1049">
      <w:pPr>
        <w:pStyle w:val="BodyText"/>
        <w:widowControl w:val="0"/>
        <w:numPr>
          <w:ilvl w:val="0"/>
          <w:numId w:val="43"/>
        </w:numPr>
        <w:autoSpaceDE w:val="0"/>
        <w:autoSpaceDN w:val="0"/>
        <w:spacing w:before="80"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Trotuare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pietonale</w:t>
      </w:r>
      <w:proofErr w:type="spellEnd"/>
    </w:p>
    <w:p w14:paraId="6A83D33E" w14:textId="77777777" w:rsidR="00D24514" w:rsidRDefault="00D24514" w:rsidP="003C1049">
      <w:pPr>
        <w:pStyle w:val="BodyText"/>
        <w:widowControl w:val="0"/>
        <w:numPr>
          <w:ilvl w:val="0"/>
          <w:numId w:val="43"/>
        </w:numPr>
        <w:autoSpaceDE w:val="0"/>
        <w:autoSpaceDN w:val="0"/>
        <w:spacing w:before="80"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Accese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auto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catre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proprietati</w:t>
      </w:r>
      <w:proofErr w:type="spellEnd"/>
    </w:p>
    <w:p w14:paraId="033AB614" w14:textId="77777777" w:rsidR="00D24514" w:rsidRDefault="00D24514" w:rsidP="003C1049">
      <w:pPr>
        <w:pStyle w:val="BodyText"/>
        <w:widowControl w:val="0"/>
        <w:numPr>
          <w:ilvl w:val="0"/>
          <w:numId w:val="43"/>
        </w:numPr>
        <w:autoSpaceDE w:val="0"/>
        <w:autoSpaceDN w:val="0"/>
        <w:spacing w:before="80"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Accese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pietonale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catre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proprietati</w:t>
      </w:r>
      <w:proofErr w:type="spellEnd"/>
    </w:p>
    <w:p w14:paraId="12E16CD0" w14:textId="40360FC7" w:rsidR="00874155" w:rsidRPr="00D24514" w:rsidRDefault="00874155" w:rsidP="00D24514">
      <w:pPr>
        <w:pStyle w:val="BodyText"/>
        <w:widowControl w:val="0"/>
        <w:autoSpaceDE w:val="0"/>
        <w:autoSpaceDN w:val="0"/>
        <w:spacing w:before="80"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bookmarkStart w:id="2" w:name="_Hlk137644010"/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Detalii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tehnice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cu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privire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la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prezenta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investie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se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regasesc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in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Proiectul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Tehnic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-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parte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scrisa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si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parte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desenata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anexat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la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documentatia</w:t>
      </w:r>
      <w:proofErr w:type="spellEnd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 xml:space="preserve"> de </w:t>
      </w:r>
      <w:proofErr w:type="spellStart"/>
      <w:r w:rsidRPr="00D24514">
        <w:rPr>
          <w:rFonts w:ascii="Times New Roman" w:hAnsi="Times New Roman" w:cs="Times New Roman"/>
          <w:b/>
          <w:bCs/>
          <w:sz w:val="24"/>
          <w:szCs w:val="24"/>
          <w:u w:val="single"/>
          <w:lang w:val="en-US"/>
        </w:rPr>
        <w:t>atribuire</w:t>
      </w:r>
      <w:bookmarkStart w:id="3" w:name="_Hlk137643966"/>
      <w:bookmarkEnd w:id="2"/>
      <w:proofErr w:type="spellEnd"/>
    </w:p>
    <w:p w14:paraId="6005EDB7" w14:textId="4A73FCD8" w:rsidR="00D24514" w:rsidRPr="003468C8" w:rsidRDefault="00874155" w:rsidP="00D24514">
      <w:pPr>
        <w:spacing w:after="0" w:line="36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6.</w:t>
      </w:r>
      <w:r w:rsidRPr="006C265B">
        <w:rPr>
          <w:rFonts w:ascii="Times New Roman" w:hAnsi="Times New Roman" w:cs="Times New Roman"/>
          <w:b/>
          <w:sz w:val="24"/>
          <w:szCs w:val="24"/>
          <w:lang w:val="en-US"/>
        </w:rPr>
        <w:t xml:space="preserve">VALOAREA ESTIMATA </w:t>
      </w:r>
      <w:proofErr w:type="spellStart"/>
      <w:proofErr w:type="gram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>pentru</w:t>
      </w:r>
      <w:proofErr w:type="spellEnd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>constructia</w:t>
      </w:r>
      <w:proofErr w:type="spellEnd"/>
      <w:proofErr w:type="gramEnd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>obiectivului</w:t>
      </w:r>
      <w:proofErr w:type="spellEnd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>investitiii</w:t>
      </w:r>
      <w:proofErr w:type="spellEnd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>este</w:t>
      </w:r>
      <w:proofErr w:type="spellEnd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6C265B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de  </w:t>
      </w:r>
      <w:bookmarkStart w:id="4" w:name="_Hlk210746224"/>
      <w:bookmarkStart w:id="5" w:name="_Hlk138941218"/>
      <w:r w:rsidR="00D24514" w:rsidRPr="003468C8">
        <w:rPr>
          <w:rFonts w:ascii="Times New Roman" w:hAnsi="Times New Roman" w:cs="Times New Roman"/>
          <w:b/>
          <w:sz w:val="24"/>
          <w:szCs w:val="24"/>
        </w:rPr>
        <w:t>89</w:t>
      </w:r>
      <w:r w:rsidR="00D24514">
        <w:rPr>
          <w:rFonts w:ascii="Times New Roman" w:hAnsi="Times New Roman" w:cs="Times New Roman"/>
          <w:b/>
          <w:sz w:val="24"/>
          <w:szCs w:val="24"/>
        </w:rPr>
        <w:t>5</w:t>
      </w:r>
      <w:r w:rsidR="00D24514" w:rsidRPr="003468C8">
        <w:rPr>
          <w:rFonts w:ascii="Times New Roman" w:hAnsi="Times New Roman" w:cs="Times New Roman"/>
          <w:b/>
          <w:sz w:val="24"/>
          <w:szCs w:val="24"/>
        </w:rPr>
        <w:t>.</w:t>
      </w:r>
      <w:r w:rsidR="00D24514">
        <w:rPr>
          <w:rFonts w:ascii="Times New Roman" w:hAnsi="Times New Roman" w:cs="Times New Roman"/>
          <w:b/>
          <w:sz w:val="24"/>
          <w:szCs w:val="24"/>
        </w:rPr>
        <w:t>379</w:t>
      </w:r>
      <w:proofErr w:type="gramEnd"/>
      <w:r w:rsidR="00D24514">
        <w:rPr>
          <w:rFonts w:ascii="Times New Roman" w:hAnsi="Times New Roman" w:cs="Times New Roman"/>
          <w:b/>
          <w:sz w:val="24"/>
          <w:szCs w:val="24"/>
        </w:rPr>
        <w:t xml:space="preserve">, 98  </w:t>
      </w:r>
      <w:r w:rsidR="00D24514" w:rsidRPr="003468C8">
        <w:rPr>
          <w:rFonts w:ascii="Times New Roman" w:hAnsi="Times New Roman" w:cs="Times New Roman"/>
          <w:sz w:val="24"/>
          <w:szCs w:val="24"/>
        </w:rPr>
        <w:t xml:space="preserve"> </w:t>
      </w:r>
      <w:bookmarkEnd w:id="4"/>
      <w:proofErr w:type="gramStart"/>
      <w:r w:rsidR="00D24514" w:rsidRPr="003468C8">
        <w:rPr>
          <w:rFonts w:ascii="Times New Roman" w:hAnsi="Times New Roman" w:cs="Times New Roman"/>
          <w:sz w:val="24"/>
          <w:szCs w:val="24"/>
        </w:rPr>
        <w:t>lei  fara</w:t>
      </w:r>
      <w:proofErr w:type="gramEnd"/>
      <w:r w:rsidR="00D24514" w:rsidRPr="003468C8">
        <w:rPr>
          <w:rFonts w:ascii="Times New Roman" w:hAnsi="Times New Roman" w:cs="Times New Roman"/>
          <w:sz w:val="24"/>
          <w:szCs w:val="24"/>
        </w:rPr>
        <w:t xml:space="preserve"> TVA   confom </w:t>
      </w:r>
      <w:proofErr w:type="gramStart"/>
      <w:r w:rsidR="00D24514" w:rsidRPr="003468C8">
        <w:rPr>
          <w:rFonts w:ascii="Times New Roman" w:hAnsi="Times New Roman" w:cs="Times New Roman"/>
          <w:sz w:val="24"/>
          <w:szCs w:val="24"/>
        </w:rPr>
        <w:t>Devizului  de</w:t>
      </w:r>
      <w:proofErr w:type="gramEnd"/>
      <w:r w:rsidR="00D24514" w:rsidRPr="003468C8">
        <w:rPr>
          <w:rFonts w:ascii="Times New Roman" w:hAnsi="Times New Roman" w:cs="Times New Roman"/>
          <w:sz w:val="24"/>
          <w:szCs w:val="24"/>
        </w:rPr>
        <w:t xml:space="preserve"> Lucrari din cadrul Proiectului, aprobat prin HCl nr. 192/26.09.2025  astfel:</w:t>
      </w:r>
    </w:p>
    <w:p w14:paraId="5E7D775F" w14:textId="77777777" w:rsidR="00D24514" w:rsidRDefault="00D24514" w:rsidP="00D24514">
      <w:pPr>
        <w:numPr>
          <w:ilvl w:val="0"/>
          <w:numId w:val="42"/>
        </w:numPr>
        <w:shd w:val="clear" w:color="auto" w:fill="FFFFFF" w:themeFill="background1"/>
        <w:spacing w:after="0" w:line="360" w:lineRule="auto"/>
        <w:contextualSpacing/>
        <w:jc w:val="both"/>
        <w:rPr>
          <w:rFonts w:ascii="Times New Roman" w:hAnsi="Times New Roman" w:cs="Times New Roman"/>
          <w:sz w:val="24"/>
          <w:szCs w:val="24"/>
          <w:lang w:eastAsia="ro-RO"/>
        </w:rPr>
      </w:pPr>
      <w:r w:rsidRPr="003468C8">
        <w:rPr>
          <w:rFonts w:ascii="Times New Roman" w:hAnsi="Times New Roman" w:cs="Times New Roman"/>
          <w:sz w:val="24"/>
          <w:szCs w:val="24"/>
          <w:lang w:eastAsia="ro-RO"/>
        </w:rPr>
        <w:t>Valoare C + M =895,379, 98  lei  la care se adauga   TVA( Cap 1.2.+1.3+1, 4+2+4.1+4.2+5.1.1)</w:t>
      </w:r>
    </w:p>
    <w:p w14:paraId="53D76943" w14:textId="77777777" w:rsidR="00D24514" w:rsidRPr="003468C8" w:rsidRDefault="00D24514" w:rsidP="00465C8C">
      <w:pPr>
        <w:shd w:val="clear" w:color="auto" w:fill="FFFFFF" w:themeFill="background1"/>
        <w:spacing w:after="0" w:line="360" w:lineRule="auto"/>
        <w:ind w:left="720"/>
        <w:contextualSpacing/>
        <w:jc w:val="both"/>
        <w:rPr>
          <w:rFonts w:ascii="Times New Roman" w:hAnsi="Times New Roman" w:cs="Times New Roman"/>
          <w:sz w:val="24"/>
          <w:szCs w:val="24"/>
          <w:lang w:eastAsia="ro-RO"/>
        </w:rPr>
      </w:pPr>
    </w:p>
    <w:bookmarkEnd w:id="3"/>
    <w:bookmarkEnd w:id="5"/>
    <w:p w14:paraId="54477879" w14:textId="58C6D1EA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7.OFERTA TEHNICA</w:t>
      </w: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fi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ferma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cuprinde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toate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necesare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executia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contractului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cum sunt stipulate 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conformitate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cu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detaliile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din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proiectul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parte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scrisa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parte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desenata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14:paraId="54E59033" w14:textId="77777777" w:rsidR="00874155" w:rsidRPr="002A059A" w:rsidRDefault="00874155" w:rsidP="003C1049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trebuie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asigure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verificarea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coresondentei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acesteia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cu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cerintele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Proiectul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Tehnic.Propunerea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a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ofertantului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trebuie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cuprinda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informatii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detalii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suficiente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putea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permite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autoritatii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contractante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identificarea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cu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usurinta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corespondentei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dintre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specificatiile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minime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Proiectul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solutiile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propuse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.</w:t>
      </w:r>
      <w:proofErr w:type="gramEnd"/>
    </w:p>
    <w:p w14:paraId="1033594C" w14:textId="4F0CBD2E" w:rsidR="00874155" w:rsidRPr="002A059A" w:rsidRDefault="00874155" w:rsidP="003C1049">
      <w:pPr>
        <w:spacing w:after="0"/>
        <w:ind w:firstLine="708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Propunerea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fi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structurata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astfel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incat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fie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abordate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 mod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obligatoriu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urmatoarele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aspecte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fara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se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limita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la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acestea</w:t>
      </w:r>
      <w:proofErr w:type="spellEnd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  <w:r w:rsidR="00B54855">
        <w:rPr>
          <w:rFonts w:ascii="Times New Roman" w:hAnsi="Times New Roman" w:cs="Times New Roman"/>
          <w:bCs/>
          <w:sz w:val="24"/>
          <w:szCs w:val="24"/>
          <w:lang w:val="en-US"/>
        </w:rPr>
        <w:t>: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Descrierea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detaliata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a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din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lista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cuprinzand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cantitatile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prin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care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demonstreze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indeplin</w:t>
      </w:r>
      <w:r w:rsidR="00FB57AE">
        <w:rPr>
          <w:rFonts w:ascii="Times New Roman" w:hAnsi="Times New Roman" w:cs="Times New Roman"/>
          <w:bCs/>
          <w:sz w:val="24"/>
          <w:szCs w:val="24"/>
          <w:lang w:val="en-US"/>
        </w:rPr>
        <w:t>i</w:t>
      </w: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rea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cerintelor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impuse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prin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</w:p>
    <w:p w14:paraId="5C1991BD" w14:textId="77777777" w:rsidR="00FB57AE" w:rsidRDefault="00FB57AE" w:rsidP="003C1049">
      <w:pPr>
        <w:pStyle w:val="ListParagraph"/>
        <w:spacing w:line="276" w:lineRule="auto"/>
        <w:contextualSpacing w:val="0"/>
        <w:jc w:val="both"/>
        <w:rPr>
          <w:b/>
          <w:lang w:val="en-US"/>
        </w:rPr>
      </w:pPr>
    </w:p>
    <w:p w14:paraId="0F90AA89" w14:textId="36C26E98" w:rsidR="00874155" w:rsidRPr="002A059A" w:rsidRDefault="00874155" w:rsidP="003C1049">
      <w:pPr>
        <w:pStyle w:val="ListParagraph"/>
        <w:numPr>
          <w:ilvl w:val="0"/>
          <w:numId w:val="40"/>
        </w:numPr>
        <w:spacing w:line="276" w:lineRule="auto"/>
        <w:contextualSpacing w:val="0"/>
        <w:jc w:val="both"/>
        <w:rPr>
          <w:b/>
          <w:lang w:val="en-US"/>
        </w:rPr>
      </w:pPr>
      <w:proofErr w:type="gramStart"/>
      <w:r w:rsidRPr="002A059A">
        <w:rPr>
          <w:b/>
          <w:lang w:val="en-US"/>
        </w:rPr>
        <w:t>CONTINUTUL  OFERTEI</w:t>
      </w:r>
      <w:proofErr w:type="gramEnd"/>
      <w:r w:rsidRPr="002A059A">
        <w:rPr>
          <w:b/>
          <w:lang w:val="en-US"/>
        </w:rPr>
        <w:t xml:space="preserve">  FINANCIARE</w:t>
      </w:r>
    </w:p>
    <w:p w14:paraId="3BEB0D5B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Ofertantul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intocmi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tehnico-economica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(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devizul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)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tinand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de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cantitatile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pe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categorii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estimate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catre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autoritatea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contractanta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luand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considerare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toate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operatiunile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care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intervin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procesul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tehnologic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executie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.</w:t>
      </w:r>
      <w:proofErr w:type="gramEnd"/>
    </w:p>
    <w:p w14:paraId="436C2FC1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Ofertantul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evidentia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valoarea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totala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lucrarii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urmeaza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fi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executata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exprimata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in lei,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inclusive  taxa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pe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valoare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adaugata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care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fi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evidentiata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distinct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14:paraId="2870D4D5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In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preturi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se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vor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considera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asemenea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incluse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toate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cheltuielie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directe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cheltuielile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legate   de transport,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aprovizionare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manipulare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cheltueli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indirecte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taxele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impozitele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,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considerate  ca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obligatii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legale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ale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contractantilor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alte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asemenea</w:t>
      </w:r>
      <w:proofErr w:type="spellEnd"/>
    </w:p>
    <w:p w14:paraId="0BA1C16E" w14:textId="77777777" w:rsidR="00874155" w:rsidRPr="002A059A" w:rsidRDefault="00874155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7864877" w14:textId="434A3AEA" w:rsidR="00874155" w:rsidRDefault="00874155" w:rsidP="003C1049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FE4F2B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</w:t>
      </w:r>
      <w:proofErr w:type="gramStart"/>
      <w:r w:rsidRPr="00FE4F2B">
        <w:rPr>
          <w:rFonts w:ascii="Times New Roman" w:hAnsi="Times New Roman" w:cs="Times New Roman"/>
          <w:b/>
          <w:sz w:val="24"/>
          <w:szCs w:val="24"/>
          <w:lang w:val="en-US"/>
        </w:rPr>
        <w:t>9 .</w:t>
      </w: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CONDITII</w:t>
      </w:r>
      <w:proofErr w:type="gramEnd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 DE   </w:t>
      </w:r>
      <w:r w:rsidR="001A08A7">
        <w:rPr>
          <w:rFonts w:ascii="Times New Roman" w:hAnsi="Times New Roman" w:cs="Times New Roman"/>
          <w:b/>
          <w:sz w:val="24"/>
          <w:szCs w:val="24"/>
          <w:lang w:val="en-US"/>
        </w:rPr>
        <w:t xml:space="preserve"> EXECUTIE</w:t>
      </w:r>
    </w:p>
    <w:p w14:paraId="21EC33DA" w14:textId="36F276C0" w:rsidR="001A08A7" w:rsidRPr="001A08A7" w:rsidRDefault="001A08A7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Lucrarile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vor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fi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executate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conform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legislatiei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in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vigoare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(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legea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10/1995, HG 343/2017,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norme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tehnice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specifice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)</w:t>
      </w:r>
    </w:p>
    <w:p w14:paraId="6F26AEAD" w14:textId="311BF131" w:rsidR="001A08A7" w:rsidRPr="001A08A7" w:rsidRDefault="001A08A7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</w:t>
      </w:r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Execurtantul are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obligatia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</w:t>
      </w:r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respecta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prevederile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proietului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tehnic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indicatiile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beneficiarului</w:t>
      </w:r>
      <w:proofErr w:type="spellEnd"/>
    </w:p>
    <w:p w14:paraId="71F1BBC3" w14:textId="6E461E0B" w:rsidR="001A08A7" w:rsidRPr="001A08A7" w:rsidRDefault="001A08A7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</w:t>
      </w:r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Pe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durata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executiei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se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vor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respecta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normele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protectia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muncii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PSI</w:t>
      </w:r>
    </w:p>
    <w:p w14:paraId="0E6679CC" w14:textId="2C401E6A" w:rsidR="001A08A7" w:rsidRPr="001A08A7" w:rsidRDefault="001A08A7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Beneficiarul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asigura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accesul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la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amplasament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executantul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asigura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organizarea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santier</w:t>
      </w:r>
      <w:proofErr w:type="spellEnd"/>
    </w:p>
    <w:p w14:paraId="5596DD36" w14:textId="3A1CC30C" w:rsidR="00874155" w:rsidRPr="001A08A7" w:rsidRDefault="001A08A7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  </w:t>
      </w:r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Pe </w:t>
      </w:r>
      <w:proofErr w:type="spellStart"/>
      <w:proofErr w:type="gram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parcursul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executiei</w:t>
      </w:r>
      <w:proofErr w:type="spellEnd"/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se </w:t>
      </w:r>
      <w:proofErr w:type="spellStart"/>
      <w:proofErr w:type="gram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verifica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</w:t>
      </w:r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mod </w:t>
      </w:r>
      <w:proofErr w:type="gram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special  de</w:t>
      </w:r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catre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achizitor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prin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diriginte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santier</w:t>
      </w:r>
      <w:proofErr w:type="spellEnd"/>
      <w:r w:rsidR="00FB57AE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:</w:t>
      </w:r>
    </w:p>
    <w:p w14:paraId="17B1549C" w14:textId="79F4CD24" w:rsidR="00874155" w:rsidRPr="001A08A7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-</w:t>
      </w:r>
      <w:r w:rsidR="00B548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indeplinirea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conditiilor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de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calitate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executate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14:paraId="09079F0B" w14:textId="77777777" w:rsidR="00874155" w:rsidRPr="001A08A7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-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calitatea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principalelor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materiale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introduce</w:t>
      </w:r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in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executie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conform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standardelor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14:paraId="6ED50720" w14:textId="77777777" w:rsidR="001A08A7" w:rsidRDefault="001A08A7" w:rsidP="003C1049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27A1A17C" w14:textId="25B6C50B" w:rsidR="001A08A7" w:rsidRDefault="001A08A7" w:rsidP="003C1049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sz w:val="24"/>
          <w:szCs w:val="24"/>
          <w:lang w:val="en-US"/>
        </w:rPr>
        <w:t>10.</w:t>
      </w:r>
      <w:r w:rsidRPr="001A08A7">
        <w:rPr>
          <w:rFonts w:ascii="Times New Roman" w:hAnsi="Times New Roman" w:cs="Times New Roman"/>
          <w:b/>
          <w:sz w:val="24"/>
          <w:szCs w:val="24"/>
          <w:lang w:val="en-US"/>
        </w:rPr>
        <w:t>RECEPTIA LUCRARILOR</w:t>
      </w:r>
    </w:p>
    <w:p w14:paraId="046D2F95" w14:textId="45DD057E" w:rsidR="00874155" w:rsidRPr="001A08A7" w:rsidRDefault="001A08A7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/>
          <w:sz w:val="24"/>
          <w:szCs w:val="24"/>
          <w:lang w:val="en-US"/>
        </w:rPr>
        <w:lastRenderedPageBreak/>
        <w:t>Receptia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/>
          <w:sz w:val="24"/>
          <w:szCs w:val="24"/>
          <w:lang w:val="en-US"/>
        </w:rPr>
        <w:t>lucrarilor</w:t>
      </w:r>
      <w:proofErr w:type="spellEnd"/>
      <w:r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se</w:t>
      </w:r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gram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face  pe</w:t>
      </w:r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etape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proofErr w:type="gram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/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sau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la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finalizarea</w:t>
      </w:r>
      <w:proofErr w:type="spellEnd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874155"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</w:p>
    <w:p w14:paraId="6BC71EA6" w14:textId="77777777" w:rsidR="00874155" w:rsidRDefault="00874155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Eventalele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lucrari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care nu </w:t>
      </w:r>
      <w:proofErr w:type="spellStart"/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respecta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conditiile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prevazute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gram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in 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proofErr w:type="gram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si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Proiectul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Tehnic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vor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fi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refacute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>sau</w:t>
      </w:r>
      <w:proofErr w:type="spellEnd"/>
      <w:r w:rsidRPr="001A08A7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remediate</w:t>
      </w:r>
    </w:p>
    <w:p w14:paraId="771AEDBD" w14:textId="50F06483" w:rsidR="001A08A7" w:rsidRDefault="001A08A7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Executantul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preda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documentatia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tehnica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a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executate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(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planuri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certificate  de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conformitate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,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garantii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buletine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incercare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>)</w:t>
      </w:r>
    </w:p>
    <w:p w14:paraId="72B9D69A" w14:textId="77777777" w:rsidR="001A08A7" w:rsidRDefault="001A08A7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4240B6A9" w14:textId="74382676" w:rsidR="001A08A7" w:rsidRPr="00454C5F" w:rsidRDefault="001A08A7" w:rsidP="003C1049">
      <w:pPr>
        <w:spacing w:after="0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  <w:r w:rsidRPr="00454C5F">
        <w:rPr>
          <w:rFonts w:ascii="Times New Roman" w:hAnsi="Times New Roman" w:cs="Times New Roman"/>
          <w:b/>
          <w:sz w:val="24"/>
          <w:szCs w:val="24"/>
          <w:lang w:val="en-US"/>
        </w:rPr>
        <w:t>11.</w:t>
      </w:r>
      <w:proofErr w:type="gramStart"/>
      <w:r w:rsidRPr="00454C5F">
        <w:rPr>
          <w:rFonts w:ascii="Times New Roman" w:hAnsi="Times New Roman" w:cs="Times New Roman"/>
          <w:b/>
          <w:sz w:val="24"/>
          <w:szCs w:val="24"/>
          <w:lang w:val="en-US"/>
        </w:rPr>
        <w:t>GARANTIA  LUCRARILOR</w:t>
      </w:r>
      <w:proofErr w:type="gramEnd"/>
    </w:p>
    <w:p w14:paraId="118C6AB4" w14:textId="12AFB9A3" w:rsidR="001A08A7" w:rsidRDefault="001A08A7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Executantul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va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asigura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: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garantia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buna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executie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 </w:t>
      </w:r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de  10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%  din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valoarea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contractului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,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valabila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pe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durata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="00454C5F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454C5F">
        <w:rPr>
          <w:rFonts w:ascii="Times New Roman" w:hAnsi="Times New Roman" w:cs="Times New Roman"/>
          <w:bCs/>
          <w:sz w:val="24"/>
          <w:szCs w:val="24"/>
          <w:lang w:val="en-US"/>
        </w:rPr>
        <w:t>executiei</w:t>
      </w:r>
      <w:proofErr w:type="spellEnd"/>
      <w:proofErr w:type="gramEnd"/>
    </w:p>
    <w:p w14:paraId="3A0E3819" w14:textId="0267AE11" w:rsidR="00454C5F" w:rsidRDefault="00454C5F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Garantia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acordata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n-US"/>
        </w:rPr>
        <w:t>lucrarilor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 de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min 24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n-US"/>
        </w:rPr>
        <w:t>luni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</w:p>
    <w:p w14:paraId="38041895" w14:textId="77777777" w:rsidR="00561353" w:rsidRPr="001A08A7" w:rsidRDefault="00561353" w:rsidP="003C1049">
      <w:pPr>
        <w:spacing w:after="0"/>
        <w:jc w:val="both"/>
        <w:rPr>
          <w:rFonts w:ascii="Times New Roman" w:hAnsi="Times New Roman" w:cs="Times New Roman"/>
          <w:bCs/>
          <w:sz w:val="24"/>
          <w:szCs w:val="24"/>
          <w:lang w:val="en-US"/>
        </w:rPr>
      </w:pPr>
    </w:p>
    <w:p w14:paraId="552AA177" w14:textId="0C02A33D" w:rsidR="00561353" w:rsidRPr="002A059A" w:rsidRDefault="00561353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>
        <w:rPr>
          <w:rFonts w:ascii="Times New Roman" w:hAnsi="Times New Roman" w:cs="Times New Roman"/>
          <w:b/>
          <w:bCs/>
          <w:sz w:val="24"/>
          <w:szCs w:val="24"/>
          <w:lang w:val="en-US"/>
        </w:rPr>
        <w:t>12.</w:t>
      </w: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DURATA CONTRACTULUI:</w:t>
      </w:r>
    </w:p>
    <w:p w14:paraId="5F8141F2" w14:textId="7EBEC4DE" w:rsidR="00561353" w:rsidRPr="00465C8C" w:rsidRDefault="00561353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Durata</w:t>
      </w:r>
      <w:proofErr w:type="spellEnd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de  </w:t>
      </w:r>
      <w:proofErr w:type="spell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executie</w:t>
      </w:r>
      <w:proofErr w:type="spellEnd"/>
      <w:proofErr w:type="gramEnd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a </w:t>
      </w:r>
      <w:proofErr w:type="spellStart"/>
      <w:proofErr w:type="gram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lucrarilor</w:t>
      </w:r>
      <w:proofErr w:type="spellEnd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</w:t>
      </w:r>
      <w:proofErr w:type="spell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este</w:t>
      </w:r>
      <w:proofErr w:type="spellEnd"/>
      <w:proofErr w:type="gramEnd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de </w:t>
      </w: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maxim</w:t>
      </w:r>
      <w:proofErr w:type="gram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  6 </w:t>
      </w:r>
      <w:proofErr w:type="spellStart"/>
      <w:proofErr w:type="gramStart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luni</w:t>
      </w:r>
      <w:proofErr w:type="spell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de</w:t>
      </w:r>
      <w:proofErr w:type="gram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la data </w:t>
      </w:r>
      <w:proofErr w:type="spellStart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primirii</w:t>
      </w:r>
      <w:proofErr w:type="spell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</w:t>
      </w:r>
      <w:proofErr w:type="spellStart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ordinului</w:t>
      </w:r>
      <w:proofErr w:type="spell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de </w:t>
      </w:r>
      <w:proofErr w:type="spellStart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incepere</w:t>
      </w:r>
      <w:proofErr w:type="spellEnd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a </w:t>
      </w:r>
      <w:proofErr w:type="spellStart"/>
      <w:r w:rsidRPr="00465C8C">
        <w:rPr>
          <w:rFonts w:ascii="Times New Roman" w:hAnsi="Times New Roman" w:cs="Times New Roman"/>
          <w:b/>
          <w:bCs/>
          <w:sz w:val="24"/>
          <w:szCs w:val="24"/>
          <w:lang w:val="en-US"/>
        </w:rPr>
        <w:t>lucrarilor</w:t>
      </w:r>
      <w:proofErr w:type="spellEnd"/>
    </w:p>
    <w:p w14:paraId="50EFB6FF" w14:textId="77777777" w:rsidR="00874155" w:rsidRPr="002A059A" w:rsidRDefault="00874155" w:rsidP="003C1049">
      <w:pPr>
        <w:spacing w:after="0"/>
        <w:ind w:firstLine="708"/>
        <w:jc w:val="both"/>
        <w:rPr>
          <w:rFonts w:ascii="Times New Roman" w:hAnsi="Times New Roman" w:cs="Times New Roman"/>
          <w:b/>
          <w:sz w:val="24"/>
          <w:szCs w:val="24"/>
          <w:lang w:val="en-US"/>
        </w:rPr>
      </w:pPr>
    </w:p>
    <w:p w14:paraId="5A2B8E19" w14:textId="2D75B43E" w:rsidR="00454C5F" w:rsidRDefault="00454C5F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561353">
        <w:rPr>
          <w:rFonts w:ascii="Times New Roman" w:hAnsi="Times New Roman" w:cs="Times New Roman"/>
          <w:b/>
          <w:sz w:val="24"/>
          <w:szCs w:val="24"/>
        </w:rPr>
        <w:t>3</w:t>
      </w:r>
      <w:r>
        <w:rPr>
          <w:rFonts w:ascii="Times New Roman" w:hAnsi="Times New Roman" w:cs="Times New Roman"/>
          <w:b/>
          <w:sz w:val="24"/>
          <w:szCs w:val="24"/>
        </w:rPr>
        <w:t>. CONDITII DE   PLATA</w:t>
      </w:r>
    </w:p>
    <w:p w14:paraId="53C905F9" w14:textId="2001F476" w:rsidR="00454C5F" w:rsidRDefault="00454C5F" w:rsidP="00D24514">
      <w:pPr>
        <w:tabs>
          <w:tab w:val="center" w:pos="4320"/>
          <w:tab w:val="right" w:pos="8640"/>
        </w:tabs>
        <w:spacing w:after="0"/>
        <w:jc w:val="both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54C5F">
        <w:rPr>
          <w:rFonts w:ascii="Times New Roman" w:hAnsi="Times New Roman" w:cs="Times New Roman"/>
          <w:bCs/>
          <w:sz w:val="24"/>
          <w:szCs w:val="24"/>
        </w:rPr>
        <w:t>Plata se va face  pe baza situatiilor  de lucrari receptionate ,  in termen de max 30 zile de la emiterea facturilor  si / sau   dupa receptia  finala  si emiterea facturii</w:t>
      </w:r>
    </w:p>
    <w:p w14:paraId="56E40FC3" w14:textId="77777777" w:rsidR="00621002" w:rsidRDefault="00621002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s-ES"/>
        </w:rPr>
      </w:pPr>
      <w:proofErr w:type="spellStart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>Decontarea</w:t>
      </w:r>
      <w:proofErr w:type="spellEnd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>cheltuielilor</w:t>
      </w:r>
      <w:proofErr w:type="spellEnd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va fi </w:t>
      </w:r>
      <w:proofErr w:type="spellStart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>facuta</w:t>
      </w:r>
      <w:proofErr w:type="spellEnd"/>
      <w:r w:rsidRPr="001E6541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din </w:t>
      </w:r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–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Bugetul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Local</w:t>
      </w:r>
    </w:p>
    <w:p w14:paraId="5C1619AE" w14:textId="77777777" w:rsidR="00621002" w:rsidRPr="00454C5F" w:rsidRDefault="00621002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Cs/>
          <w:sz w:val="24"/>
          <w:szCs w:val="24"/>
        </w:rPr>
      </w:pPr>
    </w:p>
    <w:p w14:paraId="1B21D8AE" w14:textId="1BA46DCD" w:rsidR="00454C5F" w:rsidRDefault="00454C5F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0C1EFE">
        <w:rPr>
          <w:rFonts w:ascii="Times New Roman" w:hAnsi="Times New Roman" w:cs="Times New Roman"/>
          <w:b/>
          <w:sz w:val="24"/>
          <w:szCs w:val="24"/>
        </w:rPr>
        <w:t>1</w:t>
      </w:r>
      <w:r w:rsidR="00561353">
        <w:rPr>
          <w:rFonts w:ascii="Times New Roman" w:hAnsi="Times New Roman" w:cs="Times New Roman"/>
          <w:b/>
          <w:sz w:val="24"/>
          <w:szCs w:val="24"/>
        </w:rPr>
        <w:t>4</w:t>
      </w:r>
      <w:r w:rsidR="000C1EFE">
        <w:rPr>
          <w:rFonts w:ascii="Times New Roman" w:hAnsi="Times New Roman" w:cs="Times New Roman"/>
          <w:b/>
          <w:sz w:val="24"/>
          <w:szCs w:val="24"/>
        </w:rPr>
        <w:t>. ALTE PREVEDERI:</w:t>
      </w:r>
    </w:p>
    <w:p w14:paraId="70ECA22E" w14:textId="0BF63F6D" w:rsidR="00454C5F" w:rsidRPr="00454C5F" w:rsidRDefault="00454C5F" w:rsidP="004A1569">
      <w:pPr>
        <w:tabs>
          <w:tab w:val="center" w:pos="4320"/>
          <w:tab w:val="right" w:pos="8640"/>
        </w:tabs>
        <w:spacing w:after="0" w:line="240" w:lineRule="auto"/>
        <w:rPr>
          <w:rFonts w:ascii="Times New Roman" w:hAnsi="Times New Roman" w:cs="Times New Roman"/>
          <w:bCs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454C5F">
        <w:rPr>
          <w:rFonts w:ascii="Times New Roman" w:hAnsi="Times New Roman" w:cs="Times New Roman"/>
          <w:bCs/>
          <w:sz w:val="24"/>
          <w:szCs w:val="24"/>
        </w:rPr>
        <w:t>Executantul are obligatia:</w:t>
      </w:r>
    </w:p>
    <w:p w14:paraId="7633E1EA" w14:textId="1AB68203" w:rsidR="00454C5F" w:rsidRPr="00454C5F" w:rsidRDefault="00454C5F" w:rsidP="004A1569">
      <w:pPr>
        <w:pStyle w:val="ListParagraph"/>
        <w:numPr>
          <w:ilvl w:val="0"/>
          <w:numId w:val="44"/>
        </w:numPr>
        <w:tabs>
          <w:tab w:val="center" w:pos="4320"/>
          <w:tab w:val="right" w:pos="8640"/>
        </w:tabs>
        <w:rPr>
          <w:bCs/>
        </w:rPr>
      </w:pPr>
      <w:r w:rsidRPr="00454C5F">
        <w:rPr>
          <w:bCs/>
        </w:rPr>
        <w:t>Sa respecte  termenul de executie asumat</w:t>
      </w:r>
    </w:p>
    <w:p w14:paraId="26E63F8D" w14:textId="3F0962EB" w:rsidR="00454C5F" w:rsidRPr="00454C5F" w:rsidRDefault="00454C5F" w:rsidP="004A1569">
      <w:pPr>
        <w:pStyle w:val="ListParagraph"/>
        <w:numPr>
          <w:ilvl w:val="0"/>
          <w:numId w:val="44"/>
        </w:numPr>
        <w:tabs>
          <w:tab w:val="center" w:pos="4320"/>
          <w:tab w:val="right" w:pos="8640"/>
        </w:tabs>
        <w:rPr>
          <w:bCs/>
        </w:rPr>
      </w:pPr>
      <w:r w:rsidRPr="00454C5F">
        <w:rPr>
          <w:bCs/>
        </w:rPr>
        <w:t>Sa utilizeze materiale noi, conform cu standardele  europene</w:t>
      </w:r>
    </w:p>
    <w:p w14:paraId="2633BA87" w14:textId="4352C6AC" w:rsidR="00454C5F" w:rsidRPr="00454C5F" w:rsidRDefault="00454C5F" w:rsidP="004A1569">
      <w:pPr>
        <w:pStyle w:val="ListParagraph"/>
        <w:numPr>
          <w:ilvl w:val="0"/>
          <w:numId w:val="44"/>
        </w:numPr>
        <w:tabs>
          <w:tab w:val="center" w:pos="4320"/>
          <w:tab w:val="right" w:pos="8640"/>
        </w:tabs>
        <w:rPr>
          <w:bCs/>
        </w:rPr>
      </w:pPr>
      <w:r w:rsidRPr="00454C5F">
        <w:rPr>
          <w:bCs/>
        </w:rPr>
        <w:t>Sa  asigure  transportul , descarcarea   si manipularea  materialelor</w:t>
      </w:r>
    </w:p>
    <w:p w14:paraId="68659CCB" w14:textId="4B40A5AB" w:rsidR="00454C5F" w:rsidRPr="00454C5F" w:rsidRDefault="00454C5F" w:rsidP="004A1569">
      <w:pPr>
        <w:pStyle w:val="ListParagraph"/>
        <w:numPr>
          <w:ilvl w:val="0"/>
          <w:numId w:val="44"/>
        </w:numPr>
        <w:tabs>
          <w:tab w:val="center" w:pos="4320"/>
          <w:tab w:val="right" w:pos="8640"/>
        </w:tabs>
        <w:rPr>
          <w:bCs/>
        </w:rPr>
      </w:pPr>
      <w:r w:rsidRPr="00454C5F">
        <w:rPr>
          <w:bCs/>
        </w:rPr>
        <w:t>Sa remedieze  eventualele  defecte aparute  in perioada de  garantie , pe chletuiala proprie</w:t>
      </w:r>
    </w:p>
    <w:p w14:paraId="4C82545D" w14:textId="77777777" w:rsidR="00454C5F" w:rsidRDefault="00454C5F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</w:p>
    <w:p w14:paraId="174C35AC" w14:textId="586B8470" w:rsidR="00874155" w:rsidRPr="002A059A" w:rsidRDefault="00874155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1</w:t>
      </w:r>
      <w:r w:rsidR="00561353">
        <w:rPr>
          <w:rFonts w:ascii="Times New Roman" w:hAnsi="Times New Roman" w:cs="Times New Roman"/>
          <w:b/>
          <w:sz w:val="24"/>
          <w:szCs w:val="24"/>
        </w:rPr>
        <w:t>5</w:t>
      </w:r>
      <w:r w:rsidRPr="002A059A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2A059A">
        <w:rPr>
          <w:rFonts w:ascii="Times New Roman" w:hAnsi="Times New Roman" w:cs="Times New Roman"/>
          <w:b/>
          <w:bCs/>
          <w:sz w:val="24"/>
          <w:szCs w:val="24"/>
        </w:rPr>
        <w:t>PROCEDURA DE ATRIBUIRE:</w:t>
      </w:r>
    </w:p>
    <w:p w14:paraId="61B3C393" w14:textId="77777777" w:rsidR="00874155" w:rsidRPr="002A059A" w:rsidRDefault="00874155" w:rsidP="003C1049">
      <w:pPr>
        <w:spacing w:after="0"/>
        <w:rPr>
          <w:rFonts w:ascii="Times New Roman" w:hAnsi="Times New Roman" w:cs="Times New Roman"/>
          <w:b/>
          <w:sz w:val="24"/>
          <w:szCs w:val="24"/>
          <w:lang w:val="en-US"/>
        </w:rPr>
      </w:pPr>
      <w:bookmarkStart w:id="6" w:name="_Hlk121234490"/>
      <w:proofErr w:type="spellStart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Procedura</w:t>
      </w:r>
      <w:proofErr w:type="spellEnd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achizitie</w:t>
      </w:r>
      <w:proofErr w:type="spellEnd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conform </w:t>
      </w:r>
      <w:proofErr w:type="spellStart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legii</w:t>
      </w:r>
      <w:proofErr w:type="spellEnd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:</w:t>
      </w:r>
    </w:p>
    <w:p w14:paraId="4862D22B" w14:textId="134E19E8" w:rsidR="00874155" w:rsidRDefault="00874155" w:rsidP="003C1049">
      <w:pPr>
        <w:shd w:val="clear" w:color="auto" w:fill="FFFFFF" w:themeFill="background1"/>
        <w:rPr>
          <w:rFonts w:ascii="Times New Roman" w:hAnsi="Times New Roman" w:cs="Times New Roman"/>
          <w:bCs/>
          <w:sz w:val="24"/>
          <w:szCs w:val="24"/>
          <w:lang w:val="es-ES"/>
        </w:rPr>
      </w:pP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Avand 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vedere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faptul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ca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valoarea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estimata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nu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depaseste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pragul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r w:rsidRPr="001E6541">
        <w:rPr>
          <w:rFonts w:ascii="Times New Roman" w:hAnsi="Times New Roman" w:cs="Times New Roman"/>
          <w:b/>
          <w:sz w:val="24"/>
          <w:szCs w:val="24"/>
          <w:lang w:val="es-ES"/>
        </w:rPr>
        <w:t xml:space="preserve">900.400 </w:t>
      </w:r>
      <w:proofErr w:type="spellStart"/>
      <w:r w:rsidRPr="001E6541">
        <w:rPr>
          <w:rFonts w:ascii="Times New Roman" w:hAnsi="Times New Roman" w:cs="Times New Roman"/>
          <w:b/>
          <w:sz w:val="24"/>
          <w:szCs w:val="24"/>
          <w:lang w:val="es-ES"/>
        </w:rPr>
        <w:t>lei</w:t>
      </w:r>
      <w:proofErr w:type="spellEnd"/>
      <w:r w:rsidRPr="001E6541">
        <w:rPr>
          <w:rFonts w:ascii="Times New Roman" w:hAnsi="Times New Roman" w:cs="Times New Roman"/>
          <w:b/>
          <w:sz w:val="24"/>
          <w:szCs w:val="24"/>
          <w:lang w:val="es-ES"/>
        </w:rPr>
        <w:t xml:space="preserve"> fara TVA</w:t>
      </w:r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lei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fara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TVA, </w:t>
      </w:r>
      <w:proofErr w:type="spellStart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achizitia</w:t>
      </w:r>
      <w:proofErr w:type="spellEnd"/>
      <w:r w:rsidR="000C1EF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="000C1EFE">
        <w:rPr>
          <w:rFonts w:ascii="Times New Roman" w:hAnsi="Times New Roman" w:cs="Times New Roman"/>
          <w:b/>
          <w:sz w:val="24"/>
          <w:szCs w:val="24"/>
          <w:lang w:val="en-US"/>
        </w:rPr>
        <w:t>va</w:t>
      </w:r>
      <w:proofErr w:type="spellEnd"/>
      <w:r w:rsidR="000C1EFE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gramStart"/>
      <w:r w:rsidR="000C1EFE">
        <w:rPr>
          <w:rFonts w:ascii="Times New Roman" w:hAnsi="Times New Roman" w:cs="Times New Roman"/>
          <w:b/>
          <w:sz w:val="24"/>
          <w:szCs w:val="24"/>
          <w:lang w:val="en-US"/>
        </w:rPr>
        <w:t xml:space="preserve">fi </w:t>
      </w:r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/>
          <w:sz w:val="24"/>
          <w:szCs w:val="24"/>
          <w:lang w:val="en-US"/>
        </w:rPr>
        <w:t>directa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, cu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respectarea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>prevederilor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art. 7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alin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. (5) din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si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 art.</w:t>
      </w:r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7,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alin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7 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lit.</w:t>
      </w:r>
      <w:proofErr w:type="spellEnd"/>
      <w:proofErr w:type="gram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a). din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Legea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98/2016, </w:t>
      </w:r>
      <w:proofErr w:type="spell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modificata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si </w:t>
      </w:r>
      <w:proofErr w:type="spellStart"/>
      <w:proofErr w:type="gramStart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>completata</w:t>
      </w:r>
      <w:proofErr w:type="spellEnd"/>
      <w:r w:rsidRPr="002A059A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r w:rsidR="000C1EFE">
        <w:rPr>
          <w:rFonts w:ascii="Times New Roman" w:hAnsi="Times New Roman" w:cs="Times New Roman"/>
          <w:bCs/>
          <w:sz w:val="24"/>
          <w:szCs w:val="24"/>
          <w:lang w:val="es-ES"/>
        </w:rPr>
        <w:t>.</w:t>
      </w:r>
      <w:proofErr w:type="gramEnd"/>
    </w:p>
    <w:p w14:paraId="2F74DBE0" w14:textId="2E0D7932" w:rsidR="00E264D0" w:rsidRPr="001E33E0" w:rsidRDefault="000C1EFE" w:rsidP="00E264D0">
      <w:pPr>
        <w:spacing w:after="0" w:line="240" w:lineRule="auto"/>
        <w:rPr>
          <w:rFonts w:ascii="Times New Roman" w:hAnsi="Times New Roman" w:cs="Times New Roman"/>
          <w:bCs/>
          <w:sz w:val="24"/>
          <w:szCs w:val="24"/>
          <w:lang w:val="en-US"/>
        </w:rPr>
      </w:pP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s-ES"/>
        </w:rPr>
        <w:t>Ofertantul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 va</w:t>
      </w:r>
      <w:proofErr w:type="gramEnd"/>
      <w:r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fi </w:t>
      </w:r>
      <w:proofErr w:type="spellStart"/>
      <w:proofErr w:type="gramStart"/>
      <w:r>
        <w:rPr>
          <w:rFonts w:ascii="Times New Roman" w:hAnsi="Times New Roman" w:cs="Times New Roman"/>
          <w:bCs/>
          <w:sz w:val="24"/>
          <w:szCs w:val="24"/>
          <w:lang w:val="es-ES"/>
        </w:rPr>
        <w:t>declarat</w:t>
      </w:r>
      <w:proofErr w:type="spellEnd"/>
      <w:r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 </w:t>
      </w:r>
      <w:proofErr w:type="spellStart"/>
      <w:r>
        <w:rPr>
          <w:rFonts w:ascii="Times New Roman" w:hAnsi="Times New Roman" w:cs="Times New Roman"/>
          <w:bCs/>
          <w:sz w:val="24"/>
          <w:szCs w:val="24"/>
          <w:lang w:val="es-ES"/>
        </w:rPr>
        <w:t>castigator</w:t>
      </w:r>
      <w:proofErr w:type="spellEnd"/>
      <w:proofErr w:type="gramEnd"/>
      <w:r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 pe baza </w:t>
      </w:r>
      <w:proofErr w:type="spellStart"/>
      <w:proofErr w:type="gramStart"/>
      <w:r w:rsidR="00E264D0">
        <w:rPr>
          <w:rFonts w:ascii="Times New Roman" w:hAnsi="Times New Roman" w:cs="Times New Roman"/>
          <w:bCs/>
          <w:sz w:val="24"/>
          <w:szCs w:val="24"/>
          <w:lang w:val="en-US"/>
        </w:rPr>
        <w:t>p</w:t>
      </w:r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retul</w:t>
      </w:r>
      <w:r w:rsidR="00E264D0">
        <w:rPr>
          <w:rFonts w:ascii="Times New Roman" w:hAnsi="Times New Roman" w:cs="Times New Roman"/>
          <w:bCs/>
          <w:sz w:val="24"/>
          <w:szCs w:val="24"/>
          <w:lang w:val="en-US"/>
        </w:rPr>
        <w:t>ui</w:t>
      </w:r>
      <w:proofErr w:type="spellEnd"/>
      <w:r w:rsidR="00E264D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cel</w:t>
      </w:r>
      <w:proofErr w:type="gram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mai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scazut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pentru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oferta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care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indeplineste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cerintele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din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caietul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 xml:space="preserve"> de </w:t>
      </w:r>
      <w:proofErr w:type="spellStart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sarcini</w:t>
      </w:r>
      <w:proofErr w:type="spellEnd"/>
      <w:r w:rsidR="00E264D0" w:rsidRPr="001E33E0">
        <w:rPr>
          <w:rFonts w:ascii="Times New Roman" w:hAnsi="Times New Roman" w:cs="Times New Roman"/>
          <w:bCs/>
          <w:sz w:val="24"/>
          <w:szCs w:val="24"/>
          <w:lang w:val="en-US"/>
        </w:rPr>
        <w:t>.</w:t>
      </w:r>
    </w:p>
    <w:p w14:paraId="0142C459" w14:textId="3123F0ED" w:rsidR="000C1EFE" w:rsidRPr="002A059A" w:rsidRDefault="000C1EFE" w:rsidP="00E264D0">
      <w:pPr>
        <w:spacing w:after="0"/>
        <w:rPr>
          <w:rFonts w:ascii="Times New Roman" w:hAnsi="Times New Roman" w:cs="Times New Roman"/>
          <w:bCs/>
          <w:sz w:val="24"/>
          <w:szCs w:val="24"/>
          <w:lang w:val="es-ES"/>
        </w:rPr>
      </w:pPr>
    </w:p>
    <w:bookmarkEnd w:id="6"/>
    <w:p w14:paraId="524F8C0B" w14:textId="26450E65" w:rsidR="00454C5F" w:rsidRPr="00454C5F" w:rsidRDefault="00454C5F" w:rsidP="003C1049">
      <w:pPr>
        <w:spacing w:after="0"/>
        <w:rPr>
          <w:rFonts w:ascii="Times New Roman" w:hAnsi="Times New Roman" w:cs="Times New Roman"/>
          <w:b/>
          <w:sz w:val="24"/>
          <w:szCs w:val="24"/>
          <w:lang w:val="es-ES"/>
        </w:rPr>
      </w:pPr>
      <w:r w:rsidRPr="00454C5F">
        <w:rPr>
          <w:rFonts w:ascii="Times New Roman" w:hAnsi="Times New Roman" w:cs="Times New Roman"/>
          <w:b/>
          <w:sz w:val="24"/>
          <w:szCs w:val="24"/>
          <w:lang w:val="es-ES"/>
        </w:rPr>
        <w:t>1</w:t>
      </w:r>
      <w:r w:rsidR="00561353">
        <w:rPr>
          <w:rFonts w:ascii="Times New Roman" w:hAnsi="Times New Roman" w:cs="Times New Roman"/>
          <w:b/>
          <w:sz w:val="24"/>
          <w:szCs w:val="24"/>
          <w:lang w:val="es-ES"/>
        </w:rPr>
        <w:t>6</w:t>
      </w:r>
      <w:r w:rsidRPr="00454C5F">
        <w:rPr>
          <w:rFonts w:ascii="Times New Roman" w:hAnsi="Times New Roman" w:cs="Times New Roman"/>
          <w:b/>
          <w:sz w:val="24"/>
          <w:szCs w:val="24"/>
          <w:lang w:val="es-ES"/>
        </w:rPr>
        <w:t xml:space="preserve">.DOCUMENTE </w:t>
      </w:r>
      <w:proofErr w:type="gramStart"/>
      <w:r w:rsidRPr="00454C5F">
        <w:rPr>
          <w:rFonts w:ascii="Times New Roman" w:hAnsi="Times New Roman" w:cs="Times New Roman"/>
          <w:b/>
          <w:sz w:val="24"/>
          <w:szCs w:val="24"/>
          <w:lang w:val="es-ES"/>
        </w:rPr>
        <w:t>DE  CALIFICARE</w:t>
      </w:r>
      <w:proofErr w:type="gramEnd"/>
      <w:r w:rsidRPr="00454C5F">
        <w:rPr>
          <w:rFonts w:ascii="Times New Roman" w:hAnsi="Times New Roman" w:cs="Times New Roman"/>
          <w:b/>
          <w:sz w:val="24"/>
          <w:szCs w:val="24"/>
          <w:lang w:val="es-ES"/>
        </w:rPr>
        <w:t xml:space="preserve">   </w:t>
      </w:r>
      <w:proofErr w:type="gramStart"/>
      <w:r w:rsidRPr="00454C5F">
        <w:rPr>
          <w:rFonts w:ascii="Times New Roman" w:hAnsi="Times New Roman" w:cs="Times New Roman"/>
          <w:b/>
          <w:sz w:val="24"/>
          <w:szCs w:val="24"/>
          <w:lang w:val="es-ES"/>
        </w:rPr>
        <w:t>SOLICITATE  OFERTANTULUI</w:t>
      </w:r>
      <w:proofErr w:type="gramEnd"/>
    </w:p>
    <w:p w14:paraId="662B4A1D" w14:textId="6D700ADE" w:rsidR="00454C5F" w:rsidRPr="00454C5F" w:rsidRDefault="00454C5F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s-ES"/>
        </w:rPr>
      </w:pPr>
      <w:proofErr w:type="spellStart"/>
      <w:r>
        <w:rPr>
          <w:rFonts w:ascii="Times New Roman" w:hAnsi="Times New Roman" w:cs="Times New Roman"/>
          <w:bCs/>
          <w:sz w:val="24"/>
          <w:szCs w:val="24"/>
          <w:lang w:val="es-ES"/>
        </w:rPr>
        <w:t>P</w:t>
      </w:r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entru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demonstrarea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capacității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tehnice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și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profesionale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,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ofertantul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va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prezenta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</w:t>
      </w:r>
      <w:proofErr w:type="spellStart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>următoarele</w:t>
      </w:r>
      <w:proofErr w:type="spellEnd"/>
      <w:r w:rsidRPr="00454C5F">
        <w:rPr>
          <w:rFonts w:ascii="Times New Roman" w:hAnsi="Times New Roman" w:cs="Times New Roman"/>
          <w:bCs/>
          <w:sz w:val="24"/>
          <w:szCs w:val="24"/>
          <w:lang w:val="es-ES"/>
        </w:rPr>
        <w:t xml:space="preserve"> documente:</w:t>
      </w:r>
    </w:p>
    <w:p w14:paraId="662E0174" w14:textId="56FFE6FC" w:rsidR="00454C5F" w:rsidRPr="00454C5F" w:rsidRDefault="00621002" w:rsidP="003C1049">
      <w:pPr>
        <w:spacing w:after="0"/>
        <w:rPr>
          <w:rFonts w:ascii="Times New Roman" w:hAnsi="Times New Roman" w:cs="Times New Roman"/>
          <w:b/>
          <w:sz w:val="24"/>
          <w:szCs w:val="24"/>
          <w:lang w:val="es-ES"/>
        </w:rPr>
      </w:pPr>
      <w:r>
        <w:rPr>
          <w:rFonts w:ascii="Times New Roman" w:hAnsi="Times New Roman" w:cs="Times New Roman"/>
          <w:b/>
          <w:sz w:val="24"/>
          <w:szCs w:val="24"/>
          <w:lang w:val="es-ES"/>
        </w:rPr>
        <w:t>1.</w:t>
      </w:r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 xml:space="preserve">Certificări </w:t>
      </w:r>
      <w:proofErr w:type="spellStart"/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>și</w:t>
      </w:r>
      <w:proofErr w:type="spellEnd"/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proofErr w:type="spellStart"/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>înregistrări</w:t>
      </w:r>
      <w:proofErr w:type="spellEnd"/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 xml:space="preserve"> </w:t>
      </w:r>
      <w:proofErr w:type="spellStart"/>
      <w:r w:rsidR="00454C5F" w:rsidRPr="00454C5F">
        <w:rPr>
          <w:rFonts w:ascii="Times New Roman" w:hAnsi="Times New Roman" w:cs="Times New Roman"/>
          <w:b/>
          <w:sz w:val="24"/>
          <w:szCs w:val="24"/>
          <w:lang w:val="es-ES"/>
        </w:rPr>
        <w:t>legale</w:t>
      </w:r>
      <w:proofErr w:type="spellEnd"/>
    </w:p>
    <w:p w14:paraId="32026989" w14:textId="77777777" w:rsidR="00561353" w:rsidRPr="00561353" w:rsidRDefault="00561353" w:rsidP="003C1049">
      <w:pPr>
        <w:pStyle w:val="ListParagraph"/>
        <w:numPr>
          <w:ilvl w:val="0"/>
          <w:numId w:val="47"/>
        </w:numPr>
        <w:spacing w:line="276" w:lineRule="auto"/>
        <w:rPr>
          <w:bCs/>
          <w:lang w:val="en-US"/>
        </w:rPr>
      </w:pPr>
      <w:proofErr w:type="spellStart"/>
      <w:r w:rsidRPr="00561353">
        <w:rPr>
          <w:bCs/>
          <w:lang w:val="en-US"/>
        </w:rPr>
        <w:t>Operatorul</w:t>
      </w:r>
      <w:proofErr w:type="spellEnd"/>
      <w:r w:rsidRPr="00561353">
        <w:rPr>
          <w:bCs/>
          <w:lang w:val="en-US"/>
        </w:rPr>
        <w:t xml:space="preserve"> economic </w:t>
      </w:r>
      <w:proofErr w:type="spellStart"/>
      <w:r w:rsidRPr="00561353">
        <w:rPr>
          <w:bCs/>
          <w:lang w:val="en-US"/>
        </w:rPr>
        <w:t>trebuie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sa</w:t>
      </w:r>
      <w:proofErr w:type="spellEnd"/>
      <w:r w:rsidRPr="00561353">
        <w:rPr>
          <w:bCs/>
          <w:lang w:val="en-US"/>
        </w:rPr>
        <w:t xml:space="preserve"> fie </w:t>
      </w:r>
      <w:proofErr w:type="spellStart"/>
      <w:r w:rsidRPr="00561353">
        <w:rPr>
          <w:bCs/>
          <w:lang w:val="en-US"/>
        </w:rPr>
        <w:t>inscris</w:t>
      </w:r>
      <w:proofErr w:type="spellEnd"/>
      <w:r w:rsidRPr="00561353">
        <w:rPr>
          <w:bCs/>
          <w:lang w:val="en-US"/>
        </w:rPr>
        <w:t xml:space="preserve"> in SEAP, </w:t>
      </w:r>
      <w:proofErr w:type="spellStart"/>
      <w:r w:rsidRPr="00561353">
        <w:rPr>
          <w:bCs/>
          <w:lang w:val="en-US"/>
        </w:rPr>
        <w:t>avand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certificatul</w:t>
      </w:r>
      <w:proofErr w:type="spellEnd"/>
      <w:r w:rsidRPr="00561353">
        <w:rPr>
          <w:bCs/>
          <w:lang w:val="en-US"/>
        </w:rPr>
        <w:t xml:space="preserve"> digital de </w:t>
      </w:r>
      <w:proofErr w:type="spellStart"/>
      <w:r w:rsidRPr="00561353">
        <w:rPr>
          <w:bCs/>
          <w:lang w:val="en-US"/>
        </w:rPr>
        <w:t>inregistrare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valabil</w:t>
      </w:r>
      <w:proofErr w:type="spellEnd"/>
      <w:r w:rsidRPr="00561353">
        <w:rPr>
          <w:bCs/>
          <w:lang w:val="en-US"/>
        </w:rPr>
        <w:t xml:space="preserve"> pe </w:t>
      </w:r>
      <w:proofErr w:type="spellStart"/>
      <w:r w:rsidRPr="00561353">
        <w:rPr>
          <w:bCs/>
          <w:lang w:val="en-US"/>
        </w:rPr>
        <w:t>perioada</w:t>
      </w:r>
      <w:proofErr w:type="spellEnd"/>
      <w:r w:rsidRPr="00561353">
        <w:rPr>
          <w:bCs/>
          <w:lang w:val="en-US"/>
        </w:rPr>
        <w:t xml:space="preserve"> de </w:t>
      </w:r>
      <w:proofErr w:type="spellStart"/>
      <w:r w:rsidRPr="00561353">
        <w:rPr>
          <w:bCs/>
          <w:lang w:val="en-US"/>
        </w:rPr>
        <w:t>derulare</w:t>
      </w:r>
      <w:proofErr w:type="spellEnd"/>
      <w:r w:rsidRPr="00561353">
        <w:rPr>
          <w:bCs/>
          <w:lang w:val="en-US"/>
        </w:rPr>
        <w:t xml:space="preserve"> </w:t>
      </w:r>
      <w:proofErr w:type="gramStart"/>
      <w:r w:rsidRPr="00561353">
        <w:rPr>
          <w:bCs/>
          <w:lang w:val="en-US"/>
        </w:rPr>
        <w:t>a</w:t>
      </w:r>
      <w:proofErr w:type="gram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achizitiei</w:t>
      </w:r>
      <w:proofErr w:type="spellEnd"/>
      <w:r w:rsidRPr="00561353">
        <w:rPr>
          <w:bCs/>
          <w:lang w:val="en-US"/>
        </w:rPr>
        <w:t>.</w:t>
      </w:r>
    </w:p>
    <w:p w14:paraId="21978890" w14:textId="6C5C5618" w:rsidR="00561353" w:rsidRPr="00561353" w:rsidRDefault="00561353" w:rsidP="003C1049">
      <w:pPr>
        <w:pStyle w:val="ListParagraph"/>
        <w:numPr>
          <w:ilvl w:val="0"/>
          <w:numId w:val="47"/>
        </w:numPr>
        <w:spacing w:line="276" w:lineRule="auto"/>
        <w:rPr>
          <w:bCs/>
          <w:lang w:val="en-US"/>
        </w:rPr>
      </w:pPr>
      <w:proofErr w:type="spellStart"/>
      <w:r w:rsidRPr="00561353">
        <w:rPr>
          <w:bCs/>
          <w:lang w:val="en-US"/>
        </w:rPr>
        <w:lastRenderedPageBreak/>
        <w:t>Certificat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constatator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sau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documente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dificatoare</w:t>
      </w:r>
      <w:proofErr w:type="spellEnd"/>
      <w:r w:rsidRPr="00561353">
        <w:rPr>
          <w:bCs/>
          <w:lang w:val="en-US"/>
        </w:rPr>
        <w:t xml:space="preserve"> din care </w:t>
      </w:r>
      <w:proofErr w:type="spellStart"/>
      <w:r w:rsidRPr="00561353">
        <w:rPr>
          <w:bCs/>
          <w:lang w:val="en-US"/>
        </w:rPr>
        <w:t>sa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reiasa</w:t>
      </w:r>
      <w:proofErr w:type="spellEnd"/>
      <w:r w:rsidRPr="00561353">
        <w:rPr>
          <w:bCs/>
          <w:lang w:val="en-US"/>
        </w:rPr>
        <w:t xml:space="preserve"> forma de </w:t>
      </w:r>
      <w:proofErr w:type="spellStart"/>
      <w:r w:rsidRPr="00561353">
        <w:rPr>
          <w:bCs/>
          <w:lang w:val="en-US"/>
        </w:rPr>
        <w:t>inregistrare</w:t>
      </w:r>
      <w:proofErr w:type="spellEnd"/>
      <w:r w:rsidRPr="00561353">
        <w:rPr>
          <w:bCs/>
          <w:lang w:val="en-US"/>
        </w:rPr>
        <w:t xml:space="preserve">, </w:t>
      </w:r>
      <w:proofErr w:type="spellStart"/>
      <w:r w:rsidRPr="00561353">
        <w:rPr>
          <w:bCs/>
          <w:lang w:val="en-US"/>
        </w:rPr>
        <w:t>adresa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si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obiectul</w:t>
      </w:r>
      <w:proofErr w:type="spellEnd"/>
      <w:r w:rsidRPr="00561353">
        <w:rPr>
          <w:bCs/>
          <w:lang w:val="en-US"/>
        </w:rPr>
        <w:t xml:space="preserve"> de </w:t>
      </w:r>
      <w:proofErr w:type="spellStart"/>
      <w:r w:rsidRPr="00561353">
        <w:rPr>
          <w:bCs/>
          <w:lang w:val="en-US"/>
        </w:rPr>
        <w:t>activitate</w:t>
      </w:r>
      <w:proofErr w:type="spellEnd"/>
      <w:r w:rsidRPr="00561353">
        <w:rPr>
          <w:bCs/>
          <w:lang w:val="en-US"/>
        </w:rPr>
        <w:t xml:space="preserve"> al </w:t>
      </w:r>
      <w:proofErr w:type="spellStart"/>
      <w:r w:rsidRPr="00561353">
        <w:rPr>
          <w:bCs/>
          <w:lang w:val="en-US"/>
        </w:rPr>
        <w:t>operatorului</w:t>
      </w:r>
      <w:proofErr w:type="spellEnd"/>
      <w:r w:rsidRPr="00561353">
        <w:rPr>
          <w:bCs/>
          <w:lang w:val="en-US"/>
        </w:rPr>
        <w:t xml:space="preserve"> economic </w:t>
      </w:r>
      <w:proofErr w:type="spellStart"/>
      <w:r w:rsidRPr="00561353">
        <w:rPr>
          <w:bCs/>
          <w:lang w:val="en-US"/>
        </w:rPr>
        <w:t>ofertant</w:t>
      </w:r>
      <w:proofErr w:type="spellEnd"/>
      <w:r w:rsidRPr="00561353">
        <w:rPr>
          <w:bCs/>
          <w:lang w:val="en-US"/>
        </w:rPr>
        <w:t xml:space="preserve">, in </w:t>
      </w:r>
      <w:proofErr w:type="spellStart"/>
      <w:r w:rsidRPr="00561353">
        <w:rPr>
          <w:bCs/>
          <w:lang w:val="en-US"/>
        </w:rPr>
        <w:t>conformitate</w:t>
      </w:r>
      <w:proofErr w:type="spellEnd"/>
      <w:r w:rsidRPr="00561353">
        <w:rPr>
          <w:bCs/>
          <w:lang w:val="en-US"/>
        </w:rPr>
        <w:t xml:space="preserve"> cu </w:t>
      </w:r>
      <w:proofErr w:type="spellStart"/>
      <w:r w:rsidRPr="00561353">
        <w:rPr>
          <w:bCs/>
          <w:lang w:val="en-US"/>
        </w:rPr>
        <w:t>obiectul</w:t>
      </w:r>
      <w:proofErr w:type="spellEnd"/>
      <w:r w:rsidRPr="00561353">
        <w:rPr>
          <w:bCs/>
          <w:lang w:val="en-US"/>
        </w:rPr>
        <w:t xml:space="preserve"> </w:t>
      </w:r>
      <w:proofErr w:type="spellStart"/>
      <w:r w:rsidRPr="00561353">
        <w:rPr>
          <w:bCs/>
          <w:lang w:val="en-US"/>
        </w:rPr>
        <w:t>achizitiei</w:t>
      </w:r>
      <w:proofErr w:type="spellEnd"/>
      <w:r w:rsidRPr="00561353">
        <w:rPr>
          <w:bCs/>
          <w:lang w:val="en-US"/>
        </w:rPr>
        <w:t>.</w:t>
      </w:r>
    </w:p>
    <w:p w14:paraId="3D0BA806" w14:textId="5B894CDF" w:rsidR="00454C5F" w:rsidRDefault="00454C5F" w:rsidP="003C1049">
      <w:pPr>
        <w:pStyle w:val="ListParagraph"/>
        <w:numPr>
          <w:ilvl w:val="0"/>
          <w:numId w:val="47"/>
        </w:numPr>
        <w:spacing w:line="276" w:lineRule="auto"/>
        <w:rPr>
          <w:bCs/>
          <w:lang w:val="es-ES"/>
        </w:rPr>
      </w:pPr>
      <w:proofErr w:type="spellStart"/>
      <w:r w:rsidRPr="00561353">
        <w:rPr>
          <w:bCs/>
          <w:lang w:val="es-ES"/>
        </w:rPr>
        <w:t>Declarație</w:t>
      </w:r>
      <w:proofErr w:type="spellEnd"/>
      <w:r w:rsidRPr="00561353">
        <w:rPr>
          <w:bCs/>
          <w:lang w:val="es-ES"/>
        </w:rPr>
        <w:t xml:space="preserve"> </w:t>
      </w:r>
      <w:proofErr w:type="spellStart"/>
      <w:r w:rsidR="003C1049" w:rsidRPr="003C1049">
        <w:rPr>
          <w:color w:val="000000" w:themeColor="text1"/>
          <w:lang w:val="es-ES"/>
        </w:rPr>
        <w:t>privind</w:t>
      </w:r>
      <w:proofErr w:type="spellEnd"/>
      <w:r w:rsidR="003C1049" w:rsidRPr="003C1049">
        <w:rPr>
          <w:color w:val="000000" w:themeColor="text1"/>
          <w:lang w:val="es-ES"/>
        </w:rPr>
        <w:t xml:space="preserve"> </w:t>
      </w:r>
      <w:proofErr w:type="spellStart"/>
      <w:r w:rsidR="003C1049" w:rsidRPr="003C1049">
        <w:rPr>
          <w:color w:val="000000" w:themeColor="text1"/>
          <w:lang w:val="es-ES"/>
        </w:rPr>
        <w:t>neincadrarea</w:t>
      </w:r>
      <w:proofErr w:type="spellEnd"/>
      <w:r w:rsidR="003C1049" w:rsidRPr="003C1049">
        <w:rPr>
          <w:color w:val="000000" w:themeColor="text1"/>
          <w:lang w:val="es-ES"/>
        </w:rPr>
        <w:t xml:space="preserve"> in </w:t>
      </w:r>
      <w:proofErr w:type="spellStart"/>
      <w:r w:rsidR="003C1049" w:rsidRPr="003C1049">
        <w:rPr>
          <w:color w:val="000000" w:themeColor="text1"/>
          <w:lang w:val="es-ES"/>
        </w:rPr>
        <w:t>prevederile</w:t>
      </w:r>
      <w:proofErr w:type="spellEnd"/>
      <w:r w:rsidR="003C1049" w:rsidRPr="003C1049">
        <w:rPr>
          <w:color w:val="000000" w:themeColor="text1"/>
          <w:lang w:val="es-ES"/>
        </w:rPr>
        <w:t xml:space="preserve"> art. 60 (</w:t>
      </w:r>
      <w:proofErr w:type="spellStart"/>
      <w:r w:rsidR="003C1049" w:rsidRPr="003C1049">
        <w:rPr>
          <w:color w:val="000000" w:themeColor="text1"/>
          <w:lang w:val="es-ES"/>
        </w:rPr>
        <w:t>evitarea</w:t>
      </w:r>
      <w:proofErr w:type="spellEnd"/>
      <w:r w:rsidR="003C1049" w:rsidRPr="003C1049">
        <w:rPr>
          <w:color w:val="000000" w:themeColor="text1"/>
          <w:lang w:val="es-ES"/>
        </w:rPr>
        <w:t xml:space="preserve"> </w:t>
      </w:r>
      <w:proofErr w:type="spellStart"/>
      <w:r w:rsidR="003C1049" w:rsidRPr="003C1049">
        <w:rPr>
          <w:color w:val="000000" w:themeColor="text1"/>
          <w:lang w:val="es-ES"/>
        </w:rPr>
        <w:t>conflictului</w:t>
      </w:r>
      <w:proofErr w:type="spellEnd"/>
      <w:r w:rsidR="003C1049" w:rsidRPr="003C1049">
        <w:rPr>
          <w:color w:val="000000" w:themeColor="text1"/>
          <w:lang w:val="es-ES"/>
        </w:rPr>
        <w:t xml:space="preserve"> de interese) din </w:t>
      </w:r>
      <w:proofErr w:type="spellStart"/>
      <w:r w:rsidR="003C1049" w:rsidRPr="003C1049">
        <w:rPr>
          <w:color w:val="000000" w:themeColor="text1"/>
          <w:lang w:val="es-ES"/>
        </w:rPr>
        <w:t>Legea</w:t>
      </w:r>
      <w:proofErr w:type="spellEnd"/>
      <w:r w:rsidR="003C1049" w:rsidRPr="003C1049">
        <w:rPr>
          <w:color w:val="000000" w:themeColor="text1"/>
          <w:lang w:val="es-ES"/>
        </w:rPr>
        <w:t xml:space="preserve"> </w:t>
      </w:r>
      <w:proofErr w:type="spellStart"/>
      <w:r w:rsidR="003C1049" w:rsidRPr="003C1049">
        <w:rPr>
          <w:color w:val="000000" w:themeColor="text1"/>
          <w:lang w:val="es-ES"/>
        </w:rPr>
        <w:t>nr</w:t>
      </w:r>
      <w:proofErr w:type="spellEnd"/>
      <w:r w:rsidR="003C1049" w:rsidRPr="003C1049">
        <w:rPr>
          <w:color w:val="000000" w:themeColor="text1"/>
          <w:lang w:val="es-ES"/>
        </w:rPr>
        <w:t>. 98/2016</w:t>
      </w:r>
      <w:r w:rsidR="003C1049" w:rsidRPr="00561353">
        <w:rPr>
          <w:bCs/>
          <w:lang w:val="es-ES"/>
        </w:rPr>
        <w:t xml:space="preserve"> </w:t>
      </w:r>
      <w:r w:rsidRPr="00561353">
        <w:rPr>
          <w:bCs/>
          <w:lang w:val="es-ES"/>
        </w:rPr>
        <w:t>(</w:t>
      </w:r>
      <w:proofErr w:type="spellStart"/>
      <w:r w:rsidRPr="00561353">
        <w:rPr>
          <w:bCs/>
          <w:lang w:val="es-ES"/>
        </w:rPr>
        <w:t>model</w:t>
      </w:r>
      <w:proofErr w:type="spellEnd"/>
      <w:r w:rsidRPr="00561353">
        <w:rPr>
          <w:bCs/>
          <w:lang w:val="es-ES"/>
        </w:rPr>
        <w:t xml:space="preserve"> </w:t>
      </w:r>
      <w:proofErr w:type="spellStart"/>
      <w:r w:rsidRPr="00561353">
        <w:rPr>
          <w:bCs/>
          <w:lang w:val="es-ES"/>
        </w:rPr>
        <w:t>atașat</w:t>
      </w:r>
      <w:proofErr w:type="spellEnd"/>
      <w:r w:rsidRPr="00561353">
        <w:rPr>
          <w:bCs/>
          <w:lang w:val="es-ES"/>
        </w:rPr>
        <w:t>).</w:t>
      </w:r>
    </w:p>
    <w:p w14:paraId="21850C23" w14:textId="3D56F0A9" w:rsidR="003C1049" w:rsidRPr="003C1049" w:rsidRDefault="003C1049" w:rsidP="003C1049">
      <w:pPr>
        <w:pStyle w:val="ListParagraph"/>
        <w:rPr>
          <w:color w:val="000000" w:themeColor="text1"/>
          <w:lang w:val="es-ES"/>
        </w:rPr>
      </w:pPr>
      <w:r w:rsidRPr="003C1049">
        <w:rPr>
          <w:color w:val="000000" w:themeColor="text1"/>
          <w:lang w:val="es-ES"/>
        </w:rPr>
        <w:t xml:space="preserve"> </w:t>
      </w:r>
      <w:bookmarkStart w:id="7" w:name="_Hlk139450395"/>
      <w:proofErr w:type="spellStart"/>
      <w:r w:rsidRPr="003C1049">
        <w:rPr>
          <w:color w:val="000000" w:themeColor="text1"/>
          <w:lang w:val="es-ES"/>
        </w:rPr>
        <w:t>Persoanele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cu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functie</w:t>
      </w:r>
      <w:proofErr w:type="spellEnd"/>
      <w:r w:rsidRPr="003C1049">
        <w:rPr>
          <w:color w:val="000000" w:themeColor="text1"/>
          <w:lang w:val="es-ES"/>
        </w:rPr>
        <w:t xml:space="preserve"> de </w:t>
      </w:r>
      <w:proofErr w:type="spellStart"/>
      <w:r w:rsidRPr="003C1049">
        <w:rPr>
          <w:color w:val="000000" w:themeColor="text1"/>
          <w:lang w:val="es-ES"/>
        </w:rPr>
        <w:t>decizie</w:t>
      </w:r>
      <w:proofErr w:type="spellEnd"/>
      <w:r w:rsidRPr="003C1049">
        <w:rPr>
          <w:color w:val="000000" w:themeColor="text1"/>
          <w:lang w:val="es-ES"/>
        </w:rPr>
        <w:t xml:space="preserve"> din partea </w:t>
      </w:r>
      <w:proofErr w:type="spellStart"/>
      <w:r w:rsidRPr="003C1049">
        <w:rPr>
          <w:color w:val="000000" w:themeColor="text1"/>
          <w:lang w:val="es-ES"/>
        </w:rPr>
        <w:t>autoritatii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proofErr w:type="gramStart"/>
      <w:r w:rsidRPr="003C1049">
        <w:rPr>
          <w:color w:val="000000" w:themeColor="text1"/>
          <w:lang w:val="es-ES"/>
        </w:rPr>
        <w:t>contractante</w:t>
      </w:r>
      <w:proofErr w:type="spellEnd"/>
      <w:r w:rsidRPr="003C1049">
        <w:rPr>
          <w:color w:val="000000" w:themeColor="text1"/>
          <w:lang w:val="es-ES"/>
        </w:rPr>
        <w:t>,  UAT</w:t>
      </w:r>
      <w:proofErr w:type="gramEnd"/>
      <w:r w:rsidRPr="003C1049">
        <w:rPr>
          <w:color w:val="000000" w:themeColor="text1"/>
          <w:lang w:val="es-ES"/>
        </w:rPr>
        <w:t xml:space="preserve"> Comuna Lumina, </w:t>
      </w:r>
      <w:proofErr w:type="spellStart"/>
      <w:r w:rsidRPr="003C1049">
        <w:rPr>
          <w:color w:val="000000" w:themeColor="text1"/>
          <w:lang w:val="es-ES"/>
        </w:rPr>
        <w:t>jud</w:t>
      </w:r>
      <w:proofErr w:type="spellEnd"/>
      <w:r w:rsidRPr="003C1049">
        <w:rPr>
          <w:color w:val="000000" w:themeColor="text1"/>
          <w:lang w:val="es-ES"/>
        </w:rPr>
        <w:t xml:space="preserve">. CONSTANTA, </w:t>
      </w:r>
      <w:proofErr w:type="spellStart"/>
      <w:r w:rsidRPr="003C1049">
        <w:rPr>
          <w:color w:val="000000" w:themeColor="text1"/>
          <w:lang w:val="es-ES"/>
        </w:rPr>
        <w:t>pentru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aceasta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achizitie</w:t>
      </w:r>
      <w:proofErr w:type="spellEnd"/>
      <w:r w:rsidRPr="003C1049">
        <w:rPr>
          <w:color w:val="000000" w:themeColor="text1"/>
          <w:lang w:val="es-ES"/>
        </w:rPr>
        <w:t xml:space="preserve"> sunt</w:t>
      </w:r>
      <w:bookmarkEnd w:id="7"/>
      <w:r w:rsidRPr="003C1049">
        <w:rPr>
          <w:color w:val="000000" w:themeColor="text1"/>
          <w:lang w:val="es-ES"/>
        </w:rPr>
        <w:t xml:space="preserve">: </w:t>
      </w:r>
    </w:p>
    <w:p w14:paraId="082F4CB2" w14:textId="77777777" w:rsidR="003C1049" w:rsidRPr="003C1049" w:rsidRDefault="003C1049" w:rsidP="003C1049">
      <w:pPr>
        <w:pStyle w:val="ListParagraph"/>
        <w:shd w:val="clear" w:color="auto" w:fill="FFFFFF" w:themeFill="background1"/>
        <w:rPr>
          <w:color w:val="000000" w:themeColor="text1"/>
          <w:lang w:val="es-ES"/>
        </w:rPr>
      </w:pPr>
      <w:bookmarkStart w:id="8" w:name="_Hlk139450376"/>
      <w:bookmarkStart w:id="9" w:name="_Hlk196290121"/>
      <w:proofErr w:type="spellStart"/>
      <w:r w:rsidRPr="003C1049">
        <w:rPr>
          <w:color w:val="000000" w:themeColor="text1"/>
          <w:lang w:val="es-ES"/>
        </w:rPr>
        <w:t>Viceprimar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cu</w:t>
      </w:r>
      <w:proofErr w:type="spellEnd"/>
      <w:r w:rsidRPr="003C1049">
        <w:rPr>
          <w:color w:val="000000" w:themeColor="text1"/>
          <w:lang w:val="es-ES"/>
        </w:rPr>
        <w:t xml:space="preserve"> </w:t>
      </w:r>
      <w:proofErr w:type="spellStart"/>
      <w:r w:rsidRPr="003C1049">
        <w:rPr>
          <w:color w:val="000000" w:themeColor="text1"/>
          <w:lang w:val="es-ES"/>
        </w:rPr>
        <w:t>atributii</w:t>
      </w:r>
      <w:proofErr w:type="spellEnd"/>
      <w:r w:rsidRPr="003C1049">
        <w:rPr>
          <w:color w:val="000000" w:themeColor="text1"/>
          <w:lang w:val="es-ES"/>
        </w:rPr>
        <w:t xml:space="preserve"> de Primar- Ionescu Alexandru </w:t>
      </w:r>
    </w:p>
    <w:bookmarkEnd w:id="8"/>
    <w:p w14:paraId="199E0210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r w:rsidRPr="003C1049">
        <w:rPr>
          <w:bCs/>
          <w:lang w:val="en-US"/>
        </w:rPr>
        <w:t>Secretar</w:t>
      </w:r>
      <w:proofErr w:type="spellEnd"/>
      <w:r w:rsidRPr="003C1049">
        <w:rPr>
          <w:bCs/>
          <w:lang w:val="en-US"/>
        </w:rPr>
        <w:t xml:space="preserve"> general: </w:t>
      </w:r>
      <w:proofErr w:type="spellStart"/>
      <w:r w:rsidRPr="003C1049">
        <w:rPr>
          <w:bCs/>
          <w:lang w:val="en-US"/>
        </w:rPr>
        <w:t>Bratianu</w:t>
      </w:r>
      <w:proofErr w:type="spellEnd"/>
      <w:r w:rsidRPr="003C1049">
        <w:rPr>
          <w:bCs/>
          <w:lang w:val="en-US"/>
        </w:rPr>
        <w:t xml:space="preserve"> Viorel Florin</w:t>
      </w:r>
    </w:p>
    <w:p w14:paraId="5DC1D888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r w:rsidRPr="003C1049">
        <w:rPr>
          <w:bCs/>
          <w:lang w:val="en-US"/>
        </w:rPr>
        <w:t>Consilieri</w:t>
      </w:r>
      <w:proofErr w:type="spell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locali</w:t>
      </w:r>
      <w:proofErr w:type="spellEnd"/>
      <w:r w:rsidRPr="003C1049">
        <w:rPr>
          <w:bCs/>
          <w:lang w:val="en-US"/>
        </w:rPr>
        <w:t xml:space="preserve">: Ali Aidar, Andrei Ionel, </w:t>
      </w:r>
      <w:proofErr w:type="spellStart"/>
      <w:r w:rsidRPr="003C1049">
        <w:rPr>
          <w:bCs/>
          <w:lang w:val="en-US"/>
        </w:rPr>
        <w:t>Girtone</w:t>
      </w:r>
      <w:proofErr w:type="spellEnd"/>
      <w:r w:rsidRPr="003C1049">
        <w:rPr>
          <w:bCs/>
          <w:lang w:val="en-US"/>
        </w:rPr>
        <w:t xml:space="preserve"> Loredana, Mirea Paraschiv, Serban Viorel, Selim Erhan, Ciocan Ana-Maria, Mina Ionel, Ionescu Alexandru, Calin Madalina, </w:t>
      </w:r>
      <w:proofErr w:type="spellStart"/>
      <w:r w:rsidRPr="003C1049">
        <w:rPr>
          <w:bCs/>
          <w:lang w:val="en-US"/>
        </w:rPr>
        <w:t>Nadrag</w:t>
      </w:r>
      <w:proofErr w:type="spellEnd"/>
      <w:r w:rsidRPr="003C1049">
        <w:rPr>
          <w:bCs/>
          <w:lang w:val="en-US"/>
        </w:rPr>
        <w:t xml:space="preserve"> Claudiu, </w:t>
      </w:r>
      <w:proofErr w:type="spellStart"/>
      <w:r w:rsidRPr="003C1049">
        <w:rPr>
          <w:bCs/>
          <w:lang w:val="en-US"/>
        </w:rPr>
        <w:t>Pislaru</w:t>
      </w:r>
      <w:proofErr w:type="spellEnd"/>
      <w:r w:rsidRPr="003C1049">
        <w:rPr>
          <w:bCs/>
          <w:lang w:val="en-US"/>
        </w:rPr>
        <w:t xml:space="preserve"> Gabriel, Voicu Cezar </w:t>
      </w:r>
      <w:proofErr w:type="spellStart"/>
      <w:r w:rsidRPr="003C1049">
        <w:rPr>
          <w:bCs/>
          <w:lang w:val="en-US"/>
        </w:rPr>
        <w:t>Iliuta</w:t>
      </w:r>
      <w:proofErr w:type="spellEnd"/>
      <w:r w:rsidRPr="003C1049">
        <w:rPr>
          <w:bCs/>
          <w:lang w:val="en-US"/>
        </w:rPr>
        <w:t xml:space="preserve">, Stoian Cristian Florin, Simion Alexandru George, </w:t>
      </w:r>
      <w:proofErr w:type="spellStart"/>
      <w:r w:rsidRPr="003C1049">
        <w:rPr>
          <w:bCs/>
          <w:lang w:val="en-US"/>
        </w:rPr>
        <w:t>Culda</w:t>
      </w:r>
      <w:proofErr w:type="spellEnd"/>
      <w:r w:rsidRPr="003C1049">
        <w:rPr>
          <w:bCs/>
          <w:lang w:val="en-US"/>
        </w:rPr>
        <w:t xml:space="preserve"> Madalin Adrian, Paraschiv Ilie</w:t>
      </w:r>
    </w:p>
    <w:p w14:paraId="709CC680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r w:rsidRPr="003C1049">
        <w:rPr>
          <w:bCs/>
          <w:lang w:val="en-US"/>
        </w:rPr>
        <w:t>Consilier</w:t>
      </w:r>
      <w:proofErr w:type="spellEnd"/>
      <w:r w:rsidRPr="003C1049">
        <w:rPr>
          <w:bCs/>
          <w:lang w:val="en-US"/>
        </w:rPr>
        <w:t xml:space="preserve"> juridic: </w:t>
      </w:r>
      <w:proofErr w:type="spellStart"/>
      <w:r w:rsidRPr="003C1049">
        <w:rPr>
          <w:bCs/>
          <w:lang w:val="en-US"/>
        </w:rPr>
        <w:t>Jukovschi</w:t>
      </w:r>
      <w:proofErr w:type="spellEnd"/>
      <w:r w:rsidRPr="003C1049">
        <w:rPr>
          <w:bCs/>
          <w:lang w:val="en-US"/>
        </w:rPr>
        <w:t xml:space="preserve"> Anca Rodica</w:t>
      </w:r>
    </w:p>
    <w:p w14:paraId="49780852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r w:rsidRPr="003C1049">
        <w:rPr>
          <w:bCs/>
          <w:lang w:val="en-US"/>
        </w:rPr>
        <w:t>Consilier</w:t>
      </w:r>
      <w:proofErr w:type="spell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achizitii</w:t>
      </w:r>
      <w:proofErr w:type="spell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publice</w:t>
      </w:r>
      <w:proofErr w:type="spellEnd"/>
      <w:r w:rsidRPr="003C1049">
        <w:rPr>
          <w:bCs/>
          <w:lang w:val="en-US"/>
        </w:rPr>
        <w:t>: Oncescu Florina</w:t>
      </w:r>
    </w:p>
    <w:p w14:paraId="1CE41A51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r w:rsidRPr="003C1049">
        <w:rPr>
          <w:bCs/>
          <w:lang w:val="en-US"/>
        </w:rPr>
        <w:t>Consilier</w:t>
      </w:r>
      <w:proofErr w:type="spell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achizitii</w:t>
      </w:r>
      <w:proofErr w:type="spell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publice</w:t>
      </w:r>
      <w:proofErr w:type="spellEnd"/>
      <w:r w:rsidRPr="003C1049">
        <w:rPr>
          <w:bCs/>
          <w:lang w:val="en-US"/>
        </w:rPr>
        <w:t>: Chirea Bogdan Ion</w:t>
      </w:r>
    </w:p>
    <w:p w14:paraId="75D257CF" w14:textId="77777777" w:rsidR="003C1049" w:rsidRPr="003C1049" w:rsidRDefault="003C1049" w:rsidP="003C1049">
      <w:pPr>
        <w:pStyle w:val="ListParagraph"/>
        <w:rPr>
          <w:bCs/>
          <w:lang w:val="en-US"/>
        </w:rPr>
      </w:pPr>
      <w:proofErr w:type="spellStart"/>
      <w:proofErr w:type="gramStart"/>
      <w:r w:rsidRPr="003C1049">
        <w:rPr>
          <w:bCs/>
          <w:lang w:val="en-US"/>
        </w:rPr>
        <w:t>Consilier</w:t>
      </w:r>
      <w:proofErr w:type="spellEnd"/>
      <w:r w:rsidRPr="003C1049">
        <w:rPr>
          <w:bCs/>
          <w:lang w:val="en-US"/>
        </w:rPr>
        <w:t xml:space="preserve">  </w:t>
      </w:r>
      <w:proofErr w:type="spellStart"/>
      <w:r w:rsidRPr="003C1049">
        <w:rPr>
          <w:bCs/>
          <w:lang w:val="en-US"/>
        </w:rPr>
        <w:t>achizitii</w:t>
      </w:r>
      <w:proofErr w:type="spellEnd"/>
      <w:proofErr w:type="gramEnd"/>
      <w:r w:rsidRPr="003C1049">
        <w:rPr>
          <w:bCs/>
          <w:lang w:val="en-US"/>
        </w:rPr>
        <w:t xml:space="preserve"> </w:t>
      </w:r>
      <w:proofErr w:type="spellStart"/>
      <w:r w:rsidRPr="003C1049">
        <w:rPr>
          <w:bCs/>
          <w:lang w:val="en-US"/>
        </w:rPr>
        <w:t>publice</w:t>
      </w:r>
      <w:proofErr w:type="spellEnd"/>
      <w:r w:rsidRPr="003C1049">
        <w:rPr>
          <w:bCs/>
          <w:lang w:val="en-US"/>
        </w:rPr>
        <w:t xml:space="preserve">:  </w:t>
      </w:r>
      <w:proofErr w:type="spellStart"/>
      <w:r w:rsidRPr="003C1049">
        <w:rPr>
          <w:bCs/>
          <w:lang w:val="en-US"/>
        </w:rPr>
        <w:t>Pestritu</w:t>
      </w:r>
      <w:proofErr w:type="spellEnd"/>
      <w:r w:rsidRPr="003C1049">
        <w:rPr>
          <w:bCs/>
          <w:lang w:val="en-US"/>
        </w:rPr>
        <w:t xml:space="preserve"> Mariana</w:t>
      </w:r>
    </w:p>
    <w:p w14:paraId="217F9DDB" w14:textId="77777777" w:rsidR="003C1049" w:rsidRPr="003C1049" w:rsidRDefault="003C1049" w:rsidP="003C1049">
      <w:pPr>
        <w:pStyle w:val="ListParagraph"/>
        <w:rPr>
          <w:bCs/>
          <w:lang w:val="en-US"/>
        </w:rPr>
      </w:pPr>
      <w:r w:rsidRPr="003C1049">
        <w:rPr>
          <w:bCs/>
          <w:lang w:val="en-US"/>
        </w:rPr>
        <w:t xml:space="preserve">Inspector: </w:t>
      </w:r>
      <w:proofErr w:type="spellStart"/>
      <w:r w:rsidRPr="003C1049">
        <w:rPr>
          <w:bCs/>
          <w:lang w:val="en-US"/>
        </w:rPr>
        <w:t>Jerebie</w:t>
      </w:r>
      <w:proofErr w:type="spellEnd"/>
      <w:r w:rsidRPr="003C1049">
        <w:rPr>
          <w:bCs/>
          <w:lang w:val="en-US"/>
        </w:rPr>
        <w:t xml:space="preserve"> Ioana Rodica</w:t>
      </w:r>
    </w:p>
    <w:p w14:paraId="37D7A590" w14:textId="77777777" w:rsidR="003C1049" w:rsidRPr="003C1049" w:rsidRDefault="003C1049" w:rsidP="003C1049">
      <w:pPr>
        <w:pStyle w:val="ListParagraph"/>
        <w:rPr>
          <w:bCs/>
          <w:lang w:val="en-US"/>
        </w:rPr>
      </w:pPr>
      <w:r w:rsidRPr="003C1049">
        <w:rPr>
          <w:bCs/>
          <w:lang w:val="en-US"/>
        </w:rPr>
        <w:t xml:space="preserve">Inspector </w:t>
      </w:r>
      <w:proofErr w:type="spellStart"/>
      <w:r w:rsidRPr="003C1049">
        <w:rPr>
          <w:bCs/>
          <w:lang w:val="en-US"/>
        </w:rPr>
        <w:t>viza</w:t>
      </w:r>
      <w:proofErr w:type="spellEnd"/>
      <w:r w:rsidRPr="003C1049">
        <w:rPr>
          <w:bCs/>
          <w:lang w:val="en-US"/>
        </w:rPr>
        <w:t xml:space="preserve"> CFP: </w:t>
      </w:r>
      <w:proofErr w:type="spellStart"/>
      <w:r w:rsidRPr="003C1049">
        <w:rPr>
          <w:bCs/>
          <w:lang w:val="en-US"/>
        </w:rPr>
        <w:t>Ibadula</w:t>
      </w:r>
      <w:proofErr w:type="spellEnd"/>
      <w:r w:rsidRPr="003C1049">
        <w:rPr>
          <w:bCs/>
          <w:lang w:val="en-US"/>
        </w:rPr>
        <w:t xml:space="preserve"> Filis</w:t>
      </w:r>
    </w:p>
    <w:bookmarkEnd w:id="9"/>
    <w:p w14:paraId="5AA43A86" w14:textId="77777777" w:rsidR="00454C5F" w:rsidRPr="00454C5F" w:rsidRDefault="00454C5F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s-ES"/>
        </w:rPr>
      </w:pPr>
    </w:p>
    <w:p w14:paraId="4FFE5797" w14:textId="77777777" w:rsidR="00454C5F" w:rsidRPr="00454C5F" w:rsidRDefault="00454C5F" w:rsidP="003C1049">
      <w:pPr>
        <w:spacing w:after="0"/>
        <w:rPr>
          <w:rFonts w:ascii="Times New Roman" w:hAnsi="Times New Roman" w:cs="Times New Roman"/>
          <w:bCs/>
          <w:sz w:val="24"/>
          <w:szCs w:val="24"/>
          <w:lang w:val="es-ES"/>
        </w:rPr>
      </w:pPr>
    </w:p>
    <w:p w14:paraId="6D6B1BBD" w14:textId="7B23B07E" w:rsidR="00874155" w:rsidRPr="002A059A" w:rsidRDefault="00874155" w:rsidP="003C1049">
      <w:pPr>
        <w:tabs>
          <w:tab w:val="center" w:pos="4320"/>
          <w:tab w:val="right" w:pos="8640"/>
        </w:tabs>
        <w:spacing w:after="0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FE4F2B">
        <w:rPr>
          <w:rFonts w:ascii="Times New Roman" w:hAnsi="Times New Roman" w:cs="Times New Roman"/>
          <w:b/>
          <w:bCs/>
          <w:sz w:val="24"/>
          <w:szCs w:val="24"/>
          <w:lang w:val="en-US"/>
        </w:rPr>
        <w:t xml:space="preserve">  1</w:t>
      </w:r>
      <w:r w:rsidR="00561353">
        <w:rPr>
          <w:rFonts w:ascii="Times New Roman" w:hAnsi="Times New Roman" w:cs="Times New Roman"/>
          <w:b/>
          <w:bCs/>
          <w:sz w:val="24"/>
          <w:szCs w:val="24"/>
          <w:lang w:val="en-US"/>
        </w:rPr>
        <w:t>7</w:t>
      </w:r>
      <w:r w:rsidRPr="00FE4F2B">
        <w:rPr>
          <w:rFonts w:ascii="Times New Roman" w:hAnsi="Times New Roman" w:cs="Times New Roman"/>
          <w:b/>
          <w:bCs/>
          <w:sz w:val="24"/>
          <w:szCs w:val="24"/>
          <w:lang w:val="en-US"/>
        </w:rPr>
        <w:t>.</w:t>
      </w: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CARACTERUL CONFIDENTAL AL CONTRACTULUI</w:t>
      </w:r>
    </w:p>
    <w:p w14:paraId="411423E3" w14:textId="77777777" w:rsidR="00874155" w:rsidRPr="002A059A" w:rsidRDefault="00874155" w:rsidP="003C1049">
      <w:pPr>
        <w:pStyle w:val="ListParagraph"/>
        <w:numPr>
          <w:ilvl w:val="1"/>
          <w:numId w:val="37"/>
        </w:numPr>
        <w:spacing w:line="276" w:lineRule="auto"/>
        <w:ind w:left="0" w:firstLine="720"/>
        <w:contextualSpacing w:val="0"/>
        <w:jc w:val="both"/>
        <w:rPr>
          <w:lang w:val="en-US"/>
        </w:rPr>
      </w:pPr>
      <w:r w:rsidRPr="002A059A">
        <w:rPr>
          <w:lang w:val="en-US"/>
        </w:rPr>
        <w:t xml:space="preserve">O </w:t>
      </w:r>
      <w:proofErr w:type="spellStart"/>
      <w:r w:rsidRPr="002A059A">
        <w:rPr>
          <w:lang w:val="en-US"/>
        </w:rPr>
        <w:t>parte</w:t>
      </w:r>
      <w:proofErr w:type="spellEnd"/>
      <w:r w:rsidRPr="002A059A">
        <w:rPr>
          <w:lang w:val="en-US"/>
        </w:rPr>
        <w:t xml:space="preserve"> </w:t>
      </w:r>
      <w:proofErr w:type="spellStart"/>
      <w:r w:rsidRPr="002A059A">
        <w:rPr>
          <w:lang w:val="en-US"/>
        </w:rPr>
        <w:t>contractanta</w:t>
      </w:r>
      <w:proofErr w:type="spellEnd"/>
      <w:r w:rsidRPr="002A059A">
        <w:rPr>
          <w:lang w:val="en-US"/>
        </w:rPr>
        <w:t xml:space="preserve"> nu are </w:t>
      </w:r>
      <w:proofErr w:type="spellStart"/>
      <w:r w:rsidRPr="002A059A">
        <w:rPr>
          <w:lang w:val="en-US"/>
        </w:rPr>
        <w:t>dreptul</w:t>
      </w:r>
      <w:proofErr w:type="spellEnd"/>
      <w:r w:rsidRPr="002A059A">
        <w:rPr>
          <w:lang w:val="en-US"/>
        </w:rPr>
        <w:t xml:space="preserve">, </w:t>
      </w:r>
      <w:proofErr w:type="spellStart"/>
      <w:r w:rsidRPr="002A059A">
        <w:rPr>
          <w:lang w:val="en-US"/>
        </w:rPr>
        <w:t>fara</w:t>
      </w:r>
      <w:proofErr w:type="spellEnd"/>
      <w:r w:rsidRPr="002A059A">
        <w:rPr>
          <w:lang w:val="en-US"/>
        </w:rPr>
        <w:t xml:space="preserve"> </w:t>
      </w:r>
      <w:proofErr w:type="spellStart"/>
      <w:r w:rsidRPr="002A059A">
        <w:rPr>
          <w:lang w:val="en-US"/>
        </w:rPr>
        <w:t>acordul</w:t>
      </w:r>
      <w:proofErr w:type="spellEnd"/>
      <w:r w:rsidRPr="002A059A">
        <w:rPr>
          <w:lang w:val="en-US"/>
        </w:rPr>
        <w:t xml:space="preserve"> </w:t>
      </w:r>
      <w:proofErr w:type="spellStart"/>
      <w:r w:rsidRPr="002A059A">
        <w:rPr>
          <w:lang w:val="en-US"/>
        </w:rPr>
        <w:t>scris</w:t>
      </w:r>
      <w:proofErr w:type="spellEnd"/>
      <w:r w:rsidRPr="002A059A">
        <w:rPr>
          <w:lang w:val="en-US"/>
        </w:rPr>
        <w:t xml:space="preserve"> al </w:t>
      </w:r>
      <w:proofErr w:type="spellStart"/>
      <w:r w:rsidRPr="002A059A">
        <w:rPr>
          <w:lang w:val="en-US"/>
        </w:rPr>
        <w:t>celeilalte</w:t>
      </w:r>
      <w:proofErr w:type="spellEnd"/>
      <w:r w:rsidRPr="002A059A">
        <w:rPr>
          <w:lang w:val="en-US"/>
        </w:rPr>
        <w:t xml:space="preserve"> parti:</w:t>
      </w:r>
    </w:p>
    <w:p w14:paraId="3CB1899E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a)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faca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cunoscut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unei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terte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personae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date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documente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rezultate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obtinute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timpul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derularii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acestea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fiind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considerate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confidentiale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nici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dupa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expirarea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valabilitatii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acestuia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in afara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persoanelor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implicate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indeplinirea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01F93730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b)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utilizeze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informatiile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datele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documentele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obtinute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la care are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acces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perioada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derularii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in alt scop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decat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acela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a-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indeplini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obligatiile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contractuale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0C6D62C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ab/>
        <w:t xml:space="preserve">2.2. O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parte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contractanta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fi exonerate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raspundere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dezvaluirea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Confidentiale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referitoare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la Contract,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daca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7713367E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era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cunoscuta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inainte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fi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fost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primita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cealalta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parte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contractanta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371E6ED1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fost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obtinuta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dupa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fost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obtinut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acordul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scris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al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celeilalte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parti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contractante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asemenea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dezvaluire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;</w:t>
      </w:r>
    </w:p>
    <w:p w14:paraId="258E2942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-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partea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contractanta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fost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obligata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in mod legal,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dezvaluie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informatia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prin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intermediul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instantei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judecatoresti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potrivit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unei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dispozitii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legale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9D1A0F1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ab/>
        <w:t xml:space="preserve">2.3.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Ambele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Parti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inteleg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faptul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nerespectarea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obligatiei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asigurare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confidentialitatii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se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considera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fiind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o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incalcare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grava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obligatiilor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contractuale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natura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conduca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rezilierea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drept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fara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interventia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instantei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fara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alta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formalitate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iar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Partea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interesata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are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dreptul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la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plata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daune-interese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cuantum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egal cu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dublul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valorii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incheiat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5A1820D4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</w:p>
    <w:p w14:paraId="6AB058B4" w14:textId="4CDA0248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="005C2DFC">
        <w:rPr>
          <w:rFonts w:ascii="Times New Roman" w:hAnsi="Times New Roman" w:cs="Times New Roman"/>
          <w:b/>
          <w:bCs/>
          <w:sz w:val="24"/>
          <w:szCs w:val="24"/>
          <w:lang w:val="en-US"/>
        </w:rPr>
        <w:t>8</w:t>
      </w: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.PRELUCRAREA DATELOR CU CARACTER PERSONAL</w:t>
      </w:r>
    </w:p>
    <w:p w14:paraId="0A47DC9E" w14:textId="77777777" w:rsidR="00874155" w:rsidRPr="002A059A" w:rsidRDefault="00874155" w:rsidP="003C1049">
      <w:pPr>
        <w:spacing w:after="0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     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Prelucrarea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stocarea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colectarea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datelor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cu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caracter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personal se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realiza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conformitate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cu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prevederile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Regulamentului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(UE) 2016/79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privind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protectia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persoanelor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fizice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ceea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priveste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prelucrarea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datelor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cu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caracter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personal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privind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libera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circulatie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acestor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date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abrogare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lastRenderedPageBreak/>
        <w:t>Directivei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95/46/CE (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Regulamentul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general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privind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protectia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datelor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), in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scopul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implementarii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/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monitorizarii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proiectului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indeplinirii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obiectivului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acestuia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in scop statistic.</w:t>
      </w:r>
    </w:p>
    <w:p w14:paraId="01E74A1B" w14:textId="77777777" w:rsidR="00874155" w:rsidRPr="002A059A" w:rsidRDefault="00874155" w:rsidP="003C1049">
      <w:pPr>
        <w:spacing w:after="0"/>
        <w:ind w:firstLine="705"/>
        <w:rPr>
          <w:rFonts w:ascii="Times New Roman" w:hAnsi="Times New Roman" w:cs="Times New Roman"/>
          <w:b/>
          <w:bCs/>
          <w:sz w:val="24"/>
          <w:szCs w:val="24"/>
          <w:lang w:val="en-US"/>
        </w:rPr>
      </w:pPr>
    </w:p>
    <w:p w14:paraId="2112A3D6" w14:textId="3D7E52DC" w:rsidR="00874155" w:rsidRPr="002A059A" w:rsidRDefault="00874155" w:rsidP="003C1049">
      <w:pPr>
        <w:spacing w:after="0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1</w:t>
      </w:r>
      <w:r w:rsidR="005C2DFC">
        <w:rPr>
          <w:rFonts w:ascii="Times New Roman" w:hAnsi="Times New Roman" w:cs="Times New Roman"/>
          <w:b/>
          <w:bCs/>
          <w:sz w:val="24"/>
          <w:szCs w:val="24"/>
          <w:lang w:val="en-US"/>
        </w:rPr>
        <w:t>9</w:t>
      </w:r>
      <w:r w:rsidRPr="002A059A">
        <w:rPr>
          <w:rFonts w:ascii="Times New Roman" w:hAnsi="Times New Roman" w:cs="Times New Roman"/>
          <w:b/>
          <w:bCs/>
          <w:sz w:val="24"/>
          <w:szCs w:val="24"/>
          <w:lang w:val="en-US"/>
        </w:rPr>
        <w:t>. PRINCIPIILE EGALITATII DE SANSE SI TRATAMENT SI ALE DEZVOLTARII DURABILE</w:t>
      </w:r>
    </w:p>
    <w:p w14:paraId="6323FACB" w14:textId="7B522313" w:rsidR="00874155" w:rsidRPr="002A059A" w:rsidRDefault="00874155" w:rsidP="003C1049">
      <w:pPr>
        <w:spacing w:after="0"/>
        <w:ind w:firstLine="7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La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intocmirea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ofertei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precum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pe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parcursul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implementarii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proiectului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proofErr w:type="gramStart"/>
      <w:r w:rsidR="00FB57AE">
        <w:rPr>
          <w:rFonts w:ascii="Times New Roman" w:hAnsi="Times New Roman" w:cs="Times New Roman"/>
          <w:sz w:val="24"/>
          <w:szCs w:val="24"/>
          <w:lang w:val="en-US"/>
        </w:rPr>
        <w:t>executantul</w:t>
      </w:r>
      <w:proofErr w:type="spellEnd"/>
      <w:r w:rsidR="00FB57AE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are</w:t>
      </w:r>
      <w:proofErr w:type="gram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obligatia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respectarii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principiilor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egalitatii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sanse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tratament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egalitatea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gen,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nediscriminarea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principiul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dezvoltarii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durabile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>.</w:t>
      </w:r>
    </w:p>
    <w:p w14:paraId="76593B79" w14:textId="77777777" w:rsidR="00874155" w:rsidRDefault="00874155" w:rsidP="003C1049">
      <w:pPr>
        <w:spacing w:after="0"/>
        <w:ind w:firstLine="7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Pe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toata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durata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implementare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proiectului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,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prestatorul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va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lua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toate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masurile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necesare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preveni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orice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situatie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de natura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compromita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realizarea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cu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impartialitate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si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obiectivitate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gram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</w:t>
      </w:r>
      <w:proofErr w:type="gram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activitatilor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desfasurate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pentru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realizarea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obiectivelor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  <w:proofErr w:type="spellStart"/>
      <w:r w:rsidRPr="002A059A">
        <w:rPr>
          <w:rFonts w:ascii="Times New Roman" w:hAnsi="Times New Roman" w:cs="Times New Roman"/>
          <w:sz w:val="24"/>
          <w:szCs w:val="24"/>
          <w:lang w:val="en-US"/>
        </w:rPr>
        <w:t>contractului</w:t>
      </w:r>
      <w:proofErr w:type="spellEnd"/>
      <w:r w:rsidRPr="002A059A">
        <w:rPr>
          <w:rFonts w:ascii="Times New Roman" w:hAnsi="Times New Roman" w:cs="Times New Roman"/>
          <w:sz w:val="24"/>
          <w:szCs w:val="24"/>
          <w:lang w:val="en-US"/>
        </w:rPr>
        <w:t xml:space="preserve">. </w:t>
      </w:r>
    </w:p>
    <w:p w14:paraId="584B8937" w14:textId="77777777" w:rsidR="00874155" w:rsidRDefault="00874155" w:rsidP="003C1049">
      <w:pPr>
        <w:spacing w:after="0"/>
        <w:ind w:firstLine="705"/>
        <w:jc w:val="both"/>
        <w:rPr>
          <w:rFonts w:ascii="Times New Roman" w:hAnsi="Times New Roman" w:cs="Times New Roman"/>
          <w:sz w:val="24"/>
          <w:szCs w:val="24"/>
          <w:lang w:val="en-US"/>
        </w:rPr>
      </w:pPr>
      <w:r>
        <w:rPr>
          <w:rFonts w:ascii="Times New Roman" w:hAnsi="Times New Roman" w:cs="Times New Roman"/>
          <w:sz w:val="24"/>
          <w:szCs w:val="24"/>
          <w:lang w:val="en-US"/>
        </w:rPr>
        <w:t xml:space="preserve"> </w:t>
      </w:r>
    </w:p>
    <w:p w14:paraId="64C6D286" w14:textId="77777777" w:rsidR="00874155" w:rsidRDefault="00874155" w:rsidP="003C1049">
      <w:pPr>
        <w:spacing w:after="0"/>
        <w:ind w:firstLine="705"/>
        <w:rPr>
          <w:rFonts w:ascii="Times New Roman" w:hAnsi="Times New Roman" w:cs="Times New Roman"/>
          <w:sz w:val="24"/>
          <w:szCs w:val="24"/>
          <w:lang w:val="en-US"/>
        </w:rPr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Intocmit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>:</w:t>
      </w:r>
    </w:p>
    <w:p w14:paraId="1859C5DC" w14:textId="3747B762" w:rsidR="00DD440F" w:rsidRPr="00874155" w:rsidRDefault="00874155" w:rsidP="003C1049">
      <w:pPr>
        <w:spacing w:after="0"/>
        <w:ind w:firstLine="705"/>
      </w:pPr>
      <w:proofErr w:type="spellStart"/>
      <w:r>
        <w:rPr>
          <w:rFonts w:ascii="Times New Roman" w:hAnsi="Times New Roman" w:cs="Times New Roman"/>
          <w:sz w:val="24"/>
          <w:szCs w:val="24"/>
          <w:lang w:val="en-US"/>
        </w:rPr>
        <w:t>Jukovschi</w:t>
      </w:r>
      <w:proofErr w:type="spellEnd"/>
      <w:r>
        <w:rPr>
          <w:rFonts w:ascii="Times New Roman" w:hAnsi="Times New Roman" w:cs="Times New Roman"/>
          <w:sz w:val="24"/>
          <w:szCs w:val="24"/>
          <w:lang w:val="en-US"/>
        </w:rPr>
        <w:t xml:space="preserve"> Anca Rodica</w:t>
      </w:r>
    </w:p>
    <w:sectPr w:rsidR="00DD440F" w:rsidRPr="00874155" w:rsidSect="00BE58E2">
      <w:headerReference w:type="default" r:id="rId9"/>
      <w:pgSz w:w="11906" w:h="16838" w:code="9"/>
      <w:pgMar w:top="2430" w:right="836" w:bottom="720" w:left="1417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73BA0F1" w14:textId="77777777" w:rsidR="001D29A2" w:rsidRDefault="001D29A2" w:rsidP="00436C5A">
      <w:pPr>
        <w:spacing w:after="0" w:line="240" w:lineRule="auto"/>
      </w:pPr>
      <w:r>
        <w:separator/>
      </w:r>
    </w:p>
  </w:endnote>
  <w:endnote w:type="continuationSeparator" w:id="0">
    <w:p w14:paraId="262F2A18" w14:textId="77777777" w:rsidR="001D29A2" w:rsidRDefault="001D29A2" w:rsidP="00436C5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RomArial">
    <w:altName w:val="Arial"/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9B32A2B" w14:textId="77777777" w:rsidR="001D29A2" w:rsidRDefault="001D29A2" w:rsidP="00436C5A">
      <w:pPr>
        <w:spacing w:after="0" w:line="240" w:lineRule="auto"/>
      </w:pPr>
      <w:r>
        <w:separator/>
      </w:r>
    </w:p>
  </w:footnote>
  <w:footnote w:type="continuationSeparator" w:id="0">
    <w:p w14:paraId="7A29E001" w14:textId="77777777" w:rsidR="001D29A2" w:rsidRDefault="001D29A2" w:rsidP="00436C5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E5C1187" w14:textId="77777777" w:rsidR="001B4BE8" w:rsidRDefault="00C2794C">
    <w:pPr>
      <w:pStyle w:val="Header"/>
    </w:pP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55680" behindDoc="0" locked="0" layoutInCell="1" allowOverlap="1" wp14:anchorId="07B98AF8" wp14:editId="7414F454">
              <wp:simplePos x="0" y="0"/>
              <wp:positionH relativeFrom="column">
                <wp:posOffset>-198755</wp:posOffset>
              </wp:positionH>
              <wp:positionV relativeFrom="paragraph">
                <wp:posOffset>-84455</wp:posOffset>
              </wp:positionV>
              <wp:extent cx="1011555" cy="1134745"/>
              <wp:effectExtent l="1270" t="1270" r="0" b="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1555" cy="113474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D5B5FE5" w14:textId="77777777" w:rsidR="001B4BE8" w:rsidRDefault="00C5400C" w:rsidP="00436C5A">
                          <w:r>
                            <w:rPr>
                              <w:noProof/>
                              <w:lang w:eastAsia="ro-RO"/>
                            </w:rPr>
                            <w:drawing>
                              <wp:inline distT="0" distB="0" distL="0" distR="0" wp14:anchorId="132E2BDC" wp14:editId="77957623">
                                <wp:extent cx="710919" cy="1028700"/>
                                <wp:effectExtent l="0" t="0" r="0" b="0"/>
                                <wp:docPr id="15" name="Picture 1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1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1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710919" cy="10287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7B98AF8" id="_x0000_t202" coordsize="21600,21600" o:spt="202" path="m,l,21600r21600,l21600,xe">
              <v:stroke joinstyle="miter"/>
              <v:path gradientshapeok="t" o:connecttype="rect"/>
            </v:shapetype>
            <v:shape id="Text Box 1" o:spid="_x0000_s1026" type="#_x0000_t202" style="position:absolute;margin-left:-15.65pt;margin-top:-6.65pt;width:79.65pt;height:89.35pt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" filled="f" stroked="f">
              <v:textbox>
                <w:txbxContent>
                  <w:p w14:paraId="7D5B5FE5" w14:textId="77777777" w:rsidR="001B4BE8" w:rsidRDefault="00C5400C" w:rsidP="00436C5A">
                    <w:r>
                      <w:rPr>
                        <w:noProof/>
                        <w:lang w:eastAsia="ro-RO"/>
                      </w:rPr>
                      <w:drawing>
                        <wp:inline distT="0" distB="0" distL="0" distR="0" wp14:anchorId="132E2BDC" wp14:editId="77957623">
                          <wp:extent cx="710919" cy="1028700"/>
                          <wp:effectExtent l="0" t="0" r="0" b="0"/>
                          <wp:docPr id="15" name="Picture 1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710919" cy="10287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56704" behindDoc="0" locked="0" layoutInCell="1" allowOverlap="1" wp14:anchorId="62EE349C" wp14:editId="67653117">
              <wp:simplePos x="0" y="0"/>
              <wp:positionH relativeFrom="column">
                <wp:posOffset>898525</wp:posOffset>
              </wp:positionH>
              <wp:positionV relativeFrom="paragraph">
                <wp:posOffset>-103505</wp:posOffset>
              </wp:positionV>
              <wp:extent cx="3866515" cy="1106170"/>
              <wp:effectExtent l="3175" t="0" r="0" b="0"/>
              <wp:wrapNone/>
              <wp:docPr id="5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66515" cy="110617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4A22FD" w14:textId="77777777" w:rsidR="001B4BE8" w:rsidRPr="003227F2" w:rsidRDefault="001B4BE8" w:rsidP="007949CB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3227F2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ROMANIA</w:t>
                          </w:r>
                        </w:p>
                        <w:p w14:paraId="0E2D1FC7" w14:textId="77777777" w:rsidR="001B4BE8" w:rsidRPr="003227F2" w:rsidRDefault="001B4BE8" w:rsidP="007949CB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r w:rsidRPr="003227F2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JUDETUL CONSTANTA</w:t>
                          </w:r>
                        </w:p>
                        <w:p w14:paraId="7428BCED" w14:textId="77777777" w:rsidR="001B4BE8" w:rsidRDefault="008601D0" w:rsidP="007949CB">
                          <w:pPr>
                            <w:spacing w:after="0"/>
                            <w:jc w:val="center"/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</w:pP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Unitatea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Administrativ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  <w:proofErr w:type="spellStart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Teritoriala</w:t>
                          </w:r>
                          <w:proofErr w:type="spellEnd"/>
                          <w:r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  <w:proofErr w:type="gramStart"/>
                          <w:r w:rsidR="001B4BE8" w:rsidRPr="003227F2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>COMUNA</w:t>
                          </w:r>
                          <w:r w:rsidR="00356D30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 </w:t>
                          </w:r>
                          <w:r w:rsidR="001B4BE8" w:rsidRPr="003227F2">
                            <w:rPr>
                              <w:rFonts w:ascii="Times New Roman" w:hAnsi="Times New Roman" w:cs="Times New Roman"/>
                              <w:b/>
                              <w:bCs/>
                              <w:sz w:val="20"/>
                              <w:szCs w:val="20"/>
                              <w:lang w:val="en-US"/>
                            </w:rPr>
                            <w:t xml:space="preserve"> LUMINA</w:t>
                          </w:r>
                          <w:proofErr w:type="gramEnd"/>
                        </w:p>
                        <w:p w14:paraId="59E4D3AC" w14:textId="77777777" w:rsidR="00531017" w:rsidRPr="003227F2" w:rsidRDefault="00531017" w:rsidP="007949CB">
                          <w:pPr>
                            <w:spacing w:after="0"/>
                            <w:jc w:val="center"/>
                            <w:rPr>
                              <w:rFonts w:ascii="Times New Roman" w:hAnsi="Times New Roman"/>
                              <w:b/>
                              <w:sz w:val="20"/>
                              <w:szCs w:val="24"/>
                              <w:lang w:val="en-US"/>
                            </w:rPr>
                          </w:pPr>
                          <w:r w:rsidRPr="003227F2">
                            <w:rPr>
                              <w:rFonts w:ascii="Times New Roman" w:hAnsi="Times New Roman"/>
                              <w:b/>
                              <w:sz w:val="20"/>
                              <w:szCs w:val="24"/>
                              <w:lang w:val="en-US"/>
                            </w:rPr>
                            <w:t>PRIMARIA COMUNEI LUMINA/ CONSILIUL LOCAL</w:t>
                          </w:r>
                        </w:p>
                        <w:p w14:paraId="3A9945D3" w14:textId="77777777" w:rsidR="001B4BE8" w:rsidRPr="003227F2" w:rsidRDefault="001B4BE8" w:rsidP="007949C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3227F2">
                            <w:rPr>
                              <w:rFonts w:ascii="Times New Roman" w:hAnsi="Times New Roman" w:cs="Times New Roman"/>
                              <w:lang w:val="en-US"/>
                            </w:rPr>
                            <w:t>Str. Mare nr. 170, Lumina, Jud. Constanta, 907175</w:t>
                          </w:r>
                        </w:p>
                        <w:p w14:paraId="25188F6A" w14:textId="77777777" w:rsidR="001B4BE8" w:rsidRPr="003227F2" w:rsidRDefault="001B4BE8" w:rsidP="007949C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hyperlink r:id="rId3" w:history="1">
                            <w:r w:rsidRPr="003227F2">
                              <w:rPr>
                                <w:rStyle w:val="Hyperlink"/>
                                <w:rFonts w:ascii="Times New Roman" w:hAnsi="Times New Roman"/>
                                <w:lang w:val="en-US"/>
                              </w:rPr>
                              <w:t>www.primaria-lumina.ro</w:t>
                            </w:r>
                          </w:hyperlink>
                          <w:r w:rsidRPr="003227F2">
                            <w:rPr>
                              <w:rFonts w:ascii="Times New Roman" w:hAnsi="Times New Roman" w:cs="Times New Roman"/>
                              <w:lang w:val="en-US"/>
                            </w:rPr>
                            <w:t xml:space="preserve">, </w:t>
                          </w:r>
                          <w:hyperlink r:id="rId4" w:history="1">
                            <w:r w:rsidRPr="003227F2">
                              <w:rPr>
                                <w:rStyle w:val="Hyperlink"/>
                                <w:rFonts w:ascii="Times New Roman" w:hAnsi="Times New Roman"/>
                                <w:lang w:val="en-US"/>
                              </w:rPr>
                              <w:t>contact@primaria-lumina.ro</w:t>
                            </w:r>
                          </w:hyperlink>
                        </w:p>
                        <w:p w14:paraId="3A428E3B" w14:textId="77777777" w:rsidR="001B4BE8" w:rsidRPr="003227F2" w:rsidRDefault="001B4BE8" w:rsidP="007949CB">
                          <w:pPr>
                            <w:spacing w:after="0" w:line="240" w:lineRule="auto"/>
                            <w:jc w:val="center"/>
                            <w:rPr>
                              <w:rFonts w:ascii="Times New Roman" w:hAnsi="Times New Roman" w:cs="Times New Roman"/>
                              <w:lang w:val="en-US"/>
                            </w:rPr>
                          </w:pPr>
                          <w:r w:rsidRPr="003227F2">
                            <w:rPr>
                              <w:rFonts w:ascii="Times New Roman" w:hAnsi="Times New Roman" w:cs="Times New Roman"/>
                              <w:lang w:val="en-US"/>
                            </w:rPr>
                            <w:t>Tel/Fax: 0241251828, 0241251744</w:t>
                          </w:r>
                        </w:p>
                        <w:p w14:paraId="2657342B" w14:textId="77777777" w:rsidR="001B4BE8" w:rsidRDefault="001B4BE8"/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62EE349C" id="Text Box 2" o:spid="_x0000_s1027" type="#_x0000_t202" style="position:absolute;margin-left:70.75pt;margin-top:-8.15pt;width:304.45pt;height:87.1pt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" filled="f" stroked="f">
              <v:textbox>
                <w:txbxContent>
                  <w:p w14:paraId="434A22FD" w14:textId="77777777" w:rsidR="001B4BE8" w:rsidRPr="003227F2" w:rsidRDefault="001B4BE8" w:rsidP="007949CB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</w:pPr>
                    <w:r w:rsidRPr="003227F2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ROMANIA</w:t>
                    </w:r>
                  </w:p>
                  <w:p w14:paraId="0E2D1FC7" w14:textId="77777777" w:rsidR="001B4BE8" w:rsidRPr="003227F2" w:rsidRDefault="001B4BE8" w:rsidP="007949CB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</w:pPr>
                    <w:r w:rsidRPr="003227F2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JUDETUL CONSTANTA</w:t>
                    </w:r>
                  </w:p>
                  <w:p w14:paraId="7428BCED" w14:textId="77777777" w:rsidR="001B4BE8" w:rsidRDefault="008601D0" w:rsidP="007949CB">
                    <w:pPr>
                      <w:spacing w:after="0"/>
                      <w:jc w:val="center"/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</w:pPr>
                    <w:proofErr w:type="spellStart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Unitatea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Administrativ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 xml:space="preserve"> </w:t>
                    </w:r>
                    <w:proofErr w:type="spellStart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Teritoriala</w:t>
                    </w:r>
                    <w:proofErr w:type="spellEnd"/>
                    <w:r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 xml:space="preserve"> </w:t>
                    </w:r>
                    <w:proofErr w:type="gramStart"/>
                    <w:r w:rsidR="001B4BE8" w:rsidRPr="003227F2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>COMUNA</w:t>
                    </w:r>
                    <w:r w:rsidR="00356D30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 xml:space="preserve"> </w:t>
                    </w:r>
                    <w:r w:rsidR="001B4BE8" w:rsidRPr="003227F2">
                      <w:rPr>
                        <w:rFonts w:ascii="Times New Roman" w:hAnsi="Times New Roman" w:cs="Times New Roman"/>
                        <w:b/>
                        <w:bCs/>
                        <w:sz w:val="20"/>
                        <w:szCs w:val="20"/>
                        <w:lang w:val="en-US"/>
                      </w:rPr>
                      <w:t xml:space="preserve"> LUMINA</w:t>
                    </w:r>
                    <w:proofErr w:type="gramEnd"/>
                  </w:p>
                  <w:p w14:paraId="59E4D3AC" w14:textId="77777777" w:rsidR="00531017" w:rsidRPr="003227F2" w:rsidRDefault="00531017" w:rsidP="007949CB">
                    <w:pPr>
                      <w:spacing w:after="0"/>
                      <w:jc w:val="center"/>
                      <w:rPr>
                        <w:rFonts w:ascii="Times New Roman" w:hAnsi="Times New Roman"/>
                        <w:b/>
                        <w:sz w:val="20"/>
                        <w:szCs w:val="24"/>
                        <w:lang w:val="en-US"/>
                      </w:rPr>
                    </w:pPr>
                    <w:r w:rsidRPr="003227F2">
                      <w:rPr>
                        <w:rFonts w:ascii="Times New Roman" w:hAnsi="Times New Roman"/>
                        <w:b/>
                        <w:sz w:val="20"/>
                        <w:szCs w:val="24"/>
                        <w:lang w:val="en-US"/>
                      </w:rPr>
                      <w:t>PRIMARIA COMUNEI LUMINA/ CONSILIUL LOCAL</w:t>
                    </w:r>
                  </w:p>
                  <w:p w14:paraId="3A9945D3" w14:textId="77777777" w:rsidR="001B4BE8" w:rsidRPr="003227F2" w:rsidRDefault="001B4BE8" w:rsidP="007949CB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3227F2">
                      <w:rPr>
                        <w:rFonts w:ascii="Times New Roman" w:hAnsi="Times New Roman" w:cs="Times New Roman"/>
                        <w:lang w:val="en-US"/>
                      </w:rPr>
                      <w:t>Str. Mare nr. 170, Lumina, Jud. Constanta, 907175</w:t>
                    </w:r>
                  </w:p>
                  <w:p w14:paraId="25188F6A" w14:textId="77777777" w:rsidR="001B4BE8" w:rsidRPr="003227F2" w:rsidRDefault="001B4BE8" w:rsidP="007949CB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hyperlink r:id="rId5" w:history="1">
                      <w:r w:rsidRPr="003227F2">
                        <w:rPr>
                          <w:rStyle w:val="Hyperlink"/>
                          <w:rFonts w:ascii="Times New Roman" w:hAnsi="Times New Roman"/>
                          <w:lang w:val="en-US"/>
                        </w:rPr>
                        <w:t>www.primaria-lumina.ro</w:t>
                      </w:r>
                    </w:hyperlink>
                    <w:r w:rsidRPr="003227F2">
                      <w:rPr>
                        <w:rFonts w:ascii="Times New Roman" w:hAnsi="Times New Roman" w:cs="Times New Roman"/>
                        <w:lang w:val="en-US"/>
                      </w:rPr>
                      <w:t xml:space="preserve">, </w:t>
                    </w:r>
                    <w:hyperlink r:id="rId6" w:history="1">
                      <w:r w:rsidRPr="003227F2">
                        <w:rPr>
                          <w:rStyle w:val="Hyperlink"/>
                          <w:rFonts w:ascii="Times New Roman" w:hAnsi="Times New Roman"/>
                          <w:lang w:val="en-US"/>
                        </w:rPr>
                        <w:t>contact@primaria-lumina.ro</w:t>
                      </w:r>
                    </w:hyperlink>
                  </w:p>
                  <w:p w14:paraId="3A428E3B" w14:textId="77777777" w:rsidR="001B4BE8" w:rsidRPr="003227F2" w:rsidRDefault="001B4BE8" w:rsidP="007949CB">
                    <w:pPr>
                      <w:spacing w:after="0" w:line="240" w:lineRule="auto"/>
                      <w:jc w:val="center"/>
                      <w:rPr>
                        <w:rFonts w:ascii="Times New Roman" w:hAnsi="Times New Roman" w:cs="Times New Roman"/>
                        <w:lang w:val="en-US"/>
                      </w:rPr>
                    </w:pPr>
                    <w:r w:rsidRPr="003227F2">
                      <w:rPr>
                        <w:rFonts w:ascii="Times New Roman" w:hAnsi="Times New Roman" w:cs="Times New Roman"/>
                        <w:lang w:val="en-US"/>
                      </w:rPr>
                      <w:t>Tel/Fax: 0241251828, 0241251744</w:t>
                    </w:r>
                  </w:p>
                  <w:p w14:paraId="2657342B" w14:textId="77777777" w:rsidR="001B4BE8" w:rsidRDefault="001B4BE8"/>
                </w:txbxContent>
              </v:textbox>
            </v:shape>
          </w:pict>
        </mc:Fallback>
      </mc:AlternateContent>
    </w:r>
    <w:r>
      <w:rPr>
        <w:noProof/>
        <w:lang w:eastAsia="ro-RO"/>
      </w:rPr>
      <mc:AlternateContent>
        <mc:Choice Requires="wps">
          <w:drawing>
            <wp:anchor distT="0" distB="0" distL="114300" distR="114300" simplePos="0" relativeHeight="251657728" behindDoc="0" locked="0" layoutInCell="1" allowOverlap="1" wp14:anchorId="30193931" wp14:editId="52B3CD9D">
              <wp:simplePos x="0" y="0"/>
              <wp:positionH relativeFrom="column">
                <wp:posOffset>4464050</wp:posOffset>
              </wp:positionH>
              <wp:positionV relativeFrom="paragraph">
                <wp:posOffset>-197485</wp:posOffset>
              </wp:positionV>
              <wp:extent cx="1012190" cy="1337310"/>
              <wp:effectExtent l="1270" t="635" r="0" b="0"/>
              <wp:wrapNone/>
              <wp:docPr id="3" name="Text 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12190" cy="133731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310B6B8" w14:textId="77777777" w:rsidR="001B4BE8" w:rsidRDefault="00C5400C">
                          <w:r>
                            <w:rPr>
                              <w:noProof/>
                              <w:lang w:eastAsia="ro-RO"/>
                            </w:rPr>
                            <w:drawing>
                              <wp:inline distT="0" distB="0" distL="0" distR="0" wp14:anchorId="7ACF2B56" wp14:editId="78BE8763">
                                <wp:extent cx="828675" cy="1181100"/>
                                <wp:effectExtent l="0" t="0" r="9525" b="0"/>
                                <wp:docPr id="16" name="Picture 8" descr="stema comunei-85x100.png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8" descr="stema comunei-85x100.png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7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828675" cy="118110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30193931" id="Text Box 3" o:spid="_x0000_s1028" type="#_x0000_t202" style="position:absolute;margin-left:351.5pt;margin-top:-15.55pt;width:79.7pt;height:105.3pt;z-index:251657728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" filled="f" stroked="f">
              <v:textbox>
                <w:txbxContent>
                  <w:p w14:paraId="1310B6B8" w14:textId="77777777" w:rsidR="001B4BE8" w:rsidRDefault="00C5400C">
                    <w:r>
                      <w:rPr>
                        <w:noProof/>
                        <w:lang w:eastAsia="ro-RO"/>
                      </w:rPr>
                      <w:drawing>
                        <wp:inline distT="0" distB="0" distL="0" distR="0" wp14:anchorId="7ACF2B56" wp14:editId="78BE8763">
                          <wp:extent cx="828675" cy="1181100"/>
                          <wp:effectExtent l="0" t="0" r="9525" b="0"/>
                          <wp:docPr id="16" name="Picture 8" descr="stema comunei-85x100.pn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8" descr="stema comunei-85x100.pn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28675" cy="11811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C5400C" w:rsidRPr="0035057A">
      <w:rPr>
        <w:b/>
        <w:bCs/>
        <w:noProof/>
        <w:lang w:eastAsia="ro-RO"/>
      </w:rPr>
      <mc:AlternateContent>
        <mc:Choice Requires="wps">
          <w:drawing>
            <wp:anchor distT="0" distB="0" distL="114300" distR="114300" simplePos="0" relativeHeight="251658752" behindDoc="0" locked="0" layoutInCell="1" allowOverlap="1" wp14:anchorId="56E3DE72" wp14:editId="7ED99028">
              <wp:simplePos x="0" y="0"/>
              <wp:positionH relativeFrom="column">
                <wp:posOffset>5287645</wp:posOffset>
              </wp:positionH>
              <wp:positionV relativeFrom="paragraph">
                <wp:posOffset>-198120</wp:posOffset>
              </wp:positionV>
              <wp:extent cx="1097915" cy="1407160"/>
              <wp:effectExtent l="0" t="635" r="1270" b="1905"/>
              <wp:wrapNone/>
              <wp:docPr id="4" name="Text Box 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097915" cy="140716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CD1E17F" w14:textId="77777777" w:rsidR="0035057A" w:rsidRDefault="00C5400C">
                          <w:r>
                            <w:rPr>
                              <w:noProof/>
                              <w:lang w:eastAsia="ro-RO"/>
                            </w:rPr>
                            <w:drawing>
                              <wp:inline distT="0" distB="0" distL="0" distR="0" wp14:anchorId="405CD8A0" wp14:editId="44EF4F1C">
                                <wp:extent cx="914400" cy="1162050"/>
                                <wp:effectExtent l="0" t="0" r="0" b="0"/>
                                <wp:docPr id="17" name="Picture 3" descr="certificatisounit"/>
                                <wp:cNvGraphicFramePr>
                                  <a:graphicFrameLocks xmlns:a="http://schemas.openxmlformats.org/drawingml/2006/main" noChangeAspect="1"/>
                                </wp:cNvGraphicFramePr>
                                <a:graphic xmlns:a="http://schemas.openxmlformats.org/drawingml/2006/main">
                                  <a:graphicData uri="http://schemas.openxmlformats.org/drawingml/2006/picture">
                                    <pic:pic xmlns:pic="http://schemas.openxmlformats.org/drawingml/2006/picture">
                                      <pic:nvPicPr>
                                        <pic:cNvPr id="0" name="Picture 3" descr="certificatisounit"/>
                                        <pic:cNvPicPr>
                                          <a:picLocks noChangeAspect="1" noChangeArrowheads="1"/>
                                        </pic:cNvPicPr>
                                      </pic:nvPicPr>
                                      <pic:blipFill>
                                        <a:blip r:embed="rId9">
                                          <a:extLst>
                                            <a:ext uri="{28A0092B-C50C-407E-A947-70E740481C1C}">
                                              <a14:useLocalDpi xmlns:a14="http://schemas.microsoft.com/office/drawing/2010/main" val="0"/>
                                            </a:ext>
                                          </a:extLst>
                                        </a:blip>
                                        <a:srcRect/>
                                        <a:stretch>
                                          <a:fillRect/>
                                        </a:stretch>
                                      </pic:blipFill>
                                      <pic:spPr bwMode="auto">
                                        <a:xfrm>
                                          <a:off x="0" y="0"/>
                                          <a:ext cx="914400" cy="1162050"/>
                                        </a:xfrm>
                                        <a:prstGeom prst="rect">
                                          <a:avLst/>
                                        </a:prstGeom>
                                        <a:noFill/>
                                        <a:ln>
                                          <a:noFill/>
                                        </a:ln>
                                      </pic:spPr>
                                    </pic:pic>
                                  </a:graphicData>
                                </a:graphic>
                              </wp:inline>
                            </w:drawing>
                          </w:r>
                        </w:p>
                      </w:txbxContent>
                    </wps:txbx>
                    <wps:bodyPr rot="0" vert="horz" wrap="none" lIns="91440" tIns="45720" rIns="91440" bIns="45720" anchor="t" anchorCtr="0" upright="1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 w14:anchorId="56E3DE72" id="Text Box 7" o:spid="_x0000_s1029" type="#_x0000_t202" style="position:absolute;margin-left:416.35pt;margin-top:-15.6pt;width:86.45pt;height:110.8pt;z-index:251658752;visibility:visible;mso-wrap-style:non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" filled="f" stroked="f">
              <v:textbox style="mso-fit-shape-to-text:t">
                <w:txbxContent>
                  <w:p w14:paraId="0CD1E17F" w14:textId="77777777" w:rsidR="0035057A" w:rsidRDefault="00C5400C">
                    <w:r>
                      <w:rPr>
                        <w:noProof/>
                        <w:lang w:eastAsia="ro-RO"/>
                      </w:rPr>
                      <w:drawing>
                        <wp:inline distT="0" distB="0" distL="0" distR="0" wp14:anchorId="405CD8A0" wp14:editId="44EF4F1C">
                          <wp:extent cx="914400" cy="1162050"/>
                          <wp:effectExtent l="0" t="0" r="0" b="0"/>
                          <wp:docPr id="17" name="Picture 3" descr="certificatisounit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" descr="certificatisounit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14400" cy="11620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</w:pict>
        </mc:Fallback>
      </mc:AlternateContent>
    </w:r>
    <w:r w:rsidR="001B4BE8">
      <w:t xml:space="preserve">       </w:t>
    </w:r>
  </w:p>
  <w:p w14:paraId="0D194B07" w14:textId="77777777" w:rsidR="001B4BE8" w:rsidRPr="00921621" w:rsidRDefault="00C5400C">
    <w:pPr>
      <w:pStyle w:val="Header"/>
      <w:rPr>
        <w:b/>
        <w:bCs/>
      </w:rPr>
    </w:pPr>
    <w:r>
      <w:rPr>
        <w:b/>
        <w:bCs/>
        <w:noProof/>
        <w:lang w:eastAsia="ro-RO"/>
      </w:rPr>
      <mc:AlternateContent>
        <mc:Choice Requires="wps">
          <w:drawing>
            <wp:anchor distT="0" distB="0" distL="114300" distR="114300" simplePos="0" relativeHeight="251659776" behindDoc="0" locked="0" layoutInCell="1" allowOverlap="1" wp14:anchorId="7B7C3913" wp14:editId="67A6997E">
              <wp:simplePos x="0" y="0"/>
              <wp:positionH relativeFrom="column">
                <wp:posOffset>-276225</wp:posOffset>
              </wp:positionH>
              <wp:positionV relativeFrom="paragraph">
                <wp:posOffset>869950</wp:posOffset>
              </wp:positionV>
              <wp:extent cx="6661785" cy="0"/>
              <wp:effectExtent l="19050" t="19685" r="24765" b="27940"/>
              <wp:wrapNone/>
              <wp:docPr id="1" name="AutoShape 1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CnPr>
                      <a:cxnSpLocks noChangeShapeType="1"/>
                    </wps:cNvCnPr>
                    <wps:spPr bwMode="auto">
                      <a:xfrm>
                        <a:off x="0" y="0"/>
                        <a:ext cx="6661785" cy="0"/>
                      </a:xfrm>
                      <a:prstGeom prst="straightConnector1">
                        <a:avLst/>
                      </a:prstGeom>
                      <a:noFill/>
                      <a:ln w="38100" cap="flat" cmpd="sng">
                        <a:solidFill>
                          <a:schemeClr val="tx1">
                            <a:lumMod val="100000"/>
                            <a:lumOff val="0"/>
                          </a:schemeClr>
                        </a:solidFill>
                        <a:prstDash val="solid"/>
                        <a:round/>
                        <a:headEnd type="none" w="med" len="med"/>
                        <a:tailEnd type="none" w="med" len="med"/>
                      </a:ln>
                      <a:effectLst/>
                      <a:extLst>
                        <a:ext uri="{909E8E84-426E-40DD-AFC4-6F175D3DCCD1}">
                          <a14:hiddenFill xmlns:a14="http://schemas.microsoft.com/office/drawing/2010/main">
                            <a:noFill/>
                          </a14:hiddenFill>
                        </a:ext>
                        <a:ext uri="{AF507438-7753-43E0-B8FC-AC1667EBCBE1}">
                          <a14:hiddenEffects xmlns:a14="http://schemas.microsoft.com/office/drawing/2010/main">
                            <a:effectLst>
                              <a:outerShdw dist="28398" dir="3806097" algn="ctr" rotWithShape="0">
                                <a:schemeClr val="lt1">
                                  <a:lumMod val="50000"/>
                                  <a:lumOff val="0"/>
                                  <a:alpha val="50000"/>
                                </a:schemeClr>
                              </a:outerShdw>
                            </a:effectLst>
                          </a14:hiddenEffects>
                        </a:ext>
                      </a:extLst>
                    </wps:spPr>
                    <wps:bodyPr/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637F4160" id="_x0000_t32" coordsize="21600,21600" o:spt="32" o:oned="t" path="m,l21600,21600e" filled="f">
              <v:path arrowok="t" fillok="f" o:connecttype="none"/>
              <o:lock v:ext="edit" shapetype="t"/>
            </v:shapetype>
            <v:shape id="AutoShape 11" o:spid="_x0000_s1026" type="#_x0000_t32" style="position:absolute;margin-left:-21.75pt;margin-top:68.5pt;width:524.55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" strokecolor="black [3213]" strokeweight="3pt">
              <v:shadow color="#7f7f7f [1601]" opacity=".5" offset="1pt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89"/>
    <w:multiLevelType w:val="singleLevel"/>
    <w:tmpl w:val="798C647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0000001"/>
    <w:multiLevelType w:val="multilevel"/>
    <w:tmpl w:val="00000001"/>
    <w:name w:val="WW8Num1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1512" w:hanging="432"/>
      </w:pPr>
      <w:rPr>
        <w:rFonts w:ascii="Verdana" w:eastAsia="Verdana" w:hAnsi="Verdana" w:cs="Verdana"/>
        <w:b/>
        <w:bCs/>
        <w:sz w:val="22"/>
        <w:szCs w:val="22"/>
        <w:lang w:val="ro-RO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1656" w:hanging="576"/>
      </w:pPr>
      <w:rPr>
        <w:rFonts w:ascii="Verdana" w:eastAsia="Verdana" w:hAnsi="Verdana" w:cs="Verdana"/>
        <w:b/>
        <w:bCs/>
        <w:sz w:val="22"/>
        <w:szCs w:val="22"/>
        <w:lang w:val="ro-RO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1800" w:hanging="720"/>
      </w:pPr>
      <w:rPr>
        <w:rFonts w:ascii="Verdana" w:hAnsi="Verdana" w:cs="Verdana"/>
        <w:b/>
        <w:bCs/>
        <w:sz w:val="22"/>
        <w:szCs w:val="22"/>
        <w:lang w:val="ro-RO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1944" w:hanging="864"/>
      </w:pPr>
      <w:rPr>
        <w:rFonts w:cs="Verdana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2088" w:hanging="1008"/>
      </w:pPr>
      <w:rPr>
        <w:rFonts w:ascii="Verdana" w:hAnsi="Verdana" w:cs="Verdana"/>
        <w:b/>
        <w:bCs/>
        <w:sz w:val="22"/>
        <w:szCs w:val="22"/>
        <w:lang w:val="ro-RO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2232" w:hanging="1152"/>
      </w:pPr>
      <w:rPr>
        <w:rFonts w:cs="Verdana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2376" w:hanging="1296"/>
      </w:pPr>
      <w:rPr>
        <w:rFonts w:ascii="Verdana" w:hAnsi="Verdana" w:cs="Verdana"/>
        <w:b w:val="0"/>
        <w:bCs w:val="0"/>
        <w:sz w:val="22"/>
        <w:szCs w:val="22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2520" w:hanging="1440"/>
      </w:pPr>
      <w:rPr>
        <w:rFonts w:ascii="Verdana" w:hAnsi="Verdana" w:cs="Verdana"/>
        <w:b/>
        <w:bCs/>
        <w:sz w:val="22"/>
        <w:szCs w:val="22"/>
        <w:lang w:val="ro-RO"/>
      </w:r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2664" w:hanging="1584"/>
      </w:pPr>
    </w:lvl>
  </w:abstractNum>
  <w:abstractNum w:abstractNumId="2" w15:restartNumberingAfterBreak="0">
    <w:nsid w:val="00000003"/>
    <w:multiLevelType w:val="multilevel"/>
    <w:tmpl w:val="00000003"/>
    <w:name w:val="WW8Num4"/>
    <w:lvl w:ilvl="0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  <w:b/>
        <w:bCs/>
        <w:sz w:val="22"/>
        <w:szCs w:val="22"/>
      </w:r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1656" w:hanging="576"/>
      </w:pPr>
      <w:rPr>
        <w:rFonts w:ascii="Verdana" w:hAnsi="Verdana" w:cs="Verdana"/>
        <w:b/>
        <w:bCs/>
        <w:sz w:val="22"/>
        <w:szCs w:val="22"/>
      </w:r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1800" w:hanging="720"/>
      </w:pPr>
      <w:rPr>
        <w:rFonts w:ascii="Verdana" w:hAnsi="Verdana" w:cs="Verdana"/>
        <w:sz w:val="22"/>
        <w:szCs w:val="22"/>
      </w:r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1944" w:hanging="864"/>
      </w:pPr>
      <w:rPr>
        <w:rFonts w:cs="Verdana"/>
      </w:r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2088" w:hanging="1008"/>
      </w:pPr>
      <w:rPr>
        <w:rFonts w:ascii="Verdana" w:hAnsi="Verdana" w:cs="Verdana"/>
        <w:sz w:val="22"/>
        <w:szCs w:val="22"/>
      </w:r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2232" w:hanging="1152"/>
      </w:pPr>
      <w:rPr>
        <w:rFonts w:cs="Verdana"/>
      </w:r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2376" w:hanging="1296"/>
      </w:pPr>
      <w:rPr>
        <w:rFonts w:ascii="Verdana" w:hAnsi="Verdana" w:cs="Verdana"/>
        <w:b w:val="0"/>
        <w:bCs w:val="0"/>
        <w:sz w:val="22"/>
        <w:szCs w:val="22"/>
      </w:r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2520" w:hanging="144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2664" w:hanging="1584"/>
      </w:pPr>
    </w:lvl>
  </w:abstractNum>
  <w:abstractNum w:abstractNumId="3" w15:restartNumberingAfterBreak="0">
    <w:nsid w:val="00000006"/>
    <w:multiLevelType w:val="singleLevel"/>
    <w:tmpl w:val="00000006"/>
    <w:name w:val="WW8Num8"/>
    <w:lvl w:ilvl="0">
      <w:start w:val="1"/>
      <w:numFmt w:val="bullet"/>
      <w:lvlText w:val=""/>
      <w:lvlJc w:val="left"/>
      <w:pPr>
        <w:tabs>
          <w:tab w:val="num" w:pos="1440"/>
        </w:tabs>
        <w:ind w:left="1440" w:hanging="360"/>
      </w:pPr>
      <w:rPr>
        <w:rFonts w:ascii="Wingdings" w:hAnsi="Wingdings" w:cs="Wingdings" w:hint="default"/>
      </w:rPr>
    </w:lvl>
  </w:abstractNum>
  <w:abstractNum w:abstractNumId="4" w15:restartNumberingAfterBreak="0">
    <w:nsid w:val="0446214C"/>
    <w:multiLevelType w:val="hybridMultilevel"/>
    <w:tmpl w:val="542EFA7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62E3C32"/>
    <w:multiLevelType w:val="hybridMultilevel"/>
    <w:tmpl w:val="2506C884"/>
    <w:lvl w:ilvl="0" w:tplc="04180001">
      <w:start w:val="1"/>
      <w:numFmt w:val="bullet"/>
      <w:lvlText w:val=""/>
      <w:lvlJc w:val="left"/>
      <w:pPr>
        <w:ind w:left="958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678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398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118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838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558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278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998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718" w:hanging="360"/>
      </w:pPr>
      <w:rPr>
        <w:rFonts w:ascii="Wingdings" w:hAnsi="Wingdings" w:hint="default"/>
      </w:rPr>
    </w:lvl>
  </w:abstractNum>
  <w:abstractNum w:abstractNumId="6" w15:restartNumberingAfterBreak="0">
    <w:nsid w:val="0BD17917"/>
    <w:multiLevelType w:val="hybridMultilevel"/>
    <w:tmpl w:val="F7F4D114"/>
    <w:lvl w:ilvl="0" w:tplc="A094DB76">
      <w:start w:val="1"/>
      <w:numFmt w:val="bullet"/>
      <w:lvlText w:val="-"/>
      <w:lvlJc w:val="left"/>
      <w:pPr>
        <w:ind w:left="1080" w:hanging="360"/>
      </w:pPr>
      <w:rPr>
        <w:rFonts w:ascii="Times New Roman" w:eastAsiaTheme="minorHAnsi" w:hAnsi="Times New Roman" w:cs="Times New Roman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7" w15:restartNumberingAfterBreak="0">
    <w:nsid w:val="11244EF1"/>
    <w:multiLevelType w:val="hybridMultilevel"/>
    <w:tmpl w:val="EAC63D74"/>
    <w:lvl w:ilvl="0" w:tplc="7AF0CE1E">
      <w:start w:val="1"/>
      <w:numFmt w:val="lowerLetter"/>
      <w:lvlText w:val="%1)"/>
      <w:lvlJc w:val="left"/>
      <w:pPr>
        <w:ind w:left="1068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8" w15:restartNumberingAfterBreak="0">
    <w:nsid w:val="146A4A19"/>
    <w:multiLevelType w:val="hybridMultilevel"/>
    <w:tmpl w:val="B1B029A4"/>
    <w:lvl w:ilvl="0" w:tplc="0409000F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9" w15:restartNumberingAfterBreak="0">
    <w:nsid w:val="14DA1685"/>
    <w:multiLevelType w:val="hybridMultilevel"/>
    <w:tmpl w:val="31783C44"/>
    <w:lvl w:ilvl="0" w:tplc="0418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0" w15:restartNumberingAfterBreak="0">
    <w:nsid w:val="16CB2659"/>
    <w:multiLevelType w:val="hybridMultilevel"/>
    <w:tmpl w:val="D50CA688"/>
    <w:lvl w:ilvl="0" w:tplc="53B224AA">
      <w:start w:val="1"/>
      <w:numFmt w:val="lowerLetter"/>
      <w:lvlText w:val="%1)"/>
      <w:lvlJc w:val="left"/>
      <w:pPr>
        <w:ind w:left="435" w:hanging="360"/>
      </w:pPr>
      <w:rPr>
        <w:rFonts w:hint="default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155" w:hanging="360"/>
      </w:pPr>
    </w:lvl>
    <w:lvl w:ilvl="2" w:tplc="0418001B" w:tentative="1">
      <w:start w:val="1"/>
      <w:numFmt w:val="lowerRoman"/>
      <w:lvlText w:val="%3."/>
      <w:lvlJc w:val="right"/>
      <w:pPr>
        <w:ind w:left="1875" w:hanging="180"/>
      </w:pPr>
    </w:lvl>
    <w:lvl w:ilvl="3" w:tplc="0418000F" w:tentative="1">
      <w:start w:val="1"/>
      <w:numFmt w:val="decimal"/>
      <w:lvlText w:val="%4."/>
      <w:lvlJc w:val="left"/>
      <w:pPr>
        <w:ind w:left="2595" w:hanging="360"/>
      </w:pPr>
    </w:lvl>
    <w:lvl w:ilvl="4" w:tplc="04180019" w:tentative="1">
      <w:start w:val="1"/>
      <w:numFmt w:val="lowerLetter"/>
      <w:lvlText w:val="%5."/>
      <w:lvlJc w:val="left"/>
      <w:pPr>
        <w:ind w:left="3315" w:hanging="360"/>
      </w:pPr>
    </w:lvl>
    <w:lvl w:ilvl="5" w:tplc="0418001B" w:tentative="1">
      <w:start w:val="1"/>
      <w:numFmt w:val="lowerRoman"/>
      <w:lvlText w:val="%6."/>
      <w:lvlJc w:val="right"/>
      <w:pPr>
        <w:ind w:left="4035" w:hanging="180"/>
      </w:pPr>
    </w:lvl>
    <w:lvl w:ilvl="6" w:tplc="0418000F" w:tentative="1">
      <w:start w:val="1"/>
      <w:numFmt w:val="decimal"/>
      <w:lvlText w:val="%7."/>
      <w:lvlJc w:val="left"/>
      <w:pPr>
        <w:ind w:left="4755" w:hanging="360"/>
      </w:pPr>
    </w:lvl>
    <w:lvl w:ilvl="7" w:tplc="04180019" w:tentative="1">
      <w:start w:val="1"/>
      <w:numFmt w:val="lowerLetter"/>
      <w:lvlText w:val="%8."/>
      <w:lvlJc w:val="left"/>
      <w:pPr>
        <w:ind w:left="5475" w:hanging="360"/>
      </w:pPr>
    </w:lvl>
    <w:lvl w:ilvl="8" w:tplc="0418001B" w:tentative="1">
      <w:start w:val="1"/>
      <w:numFmt w:val="lowerRoman"/>
      <w:lvlText w:val="%9."/>
      <w:lvlJc w:val="right"/>
      <w:pPr>
        <w:ind w:left="6195" w:hanging="180"/>
      </w:pPr>
    </w:lvl>
  </w:abstractNum>
  <w:abstractNum w:abstractNumId="11" w15:restartNumberingAfterBreak="0">
    <w:nsid w:val="179F6BF9"/>
    <w:multiLevelType w:val="hybridMultilevel"/>
    <w:tmpl w:val="F782D924"/>
    <w:lvl w:ilvl="0" w:tplc="6CF6B7A6"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2" w15:restartNumberingAfterBreak="0">
    <w:nsid w:val="17A72605"/>
    <w:multiLevelType w:val="hybridMultilevel"/>
    <w:tmpl w:val="E0BC2FE4"/>
    <w:lvl w:ilvl="0" w:tplc="248688FE">
      <w:start w:val="1"/>
      <w:numFmt w:val="lowerLetter"/>
      <w:lvlText w:val="%1)"/>
      <w:lvlJc w:val="left"/>
      <w:pPr>
        <w:ind w:left="1788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2508" w:hanging="360"/>
      </w:pPr>
    </w:lvl>
    <w:lvl w:ilvl="2" w:tplc="0418001B" w:tentative="1">
      <w:start w:val="1"/>
      <w:numFmt w:val="lowerRoman"/>
      <w:lvlText w:val="%3."/>
      <w:lvlJc w:val="right"/>
      <w:pPr>
        <w:ind w:left="3228" w:hanging="180"/>
      </w:pPr>
    </w:lvl>
    <w:lvl w:ilvl="3" w:tplc="0418000F" w:tentative="1">
      <w:start w:val="1"/>
      <w:numFmt w:val="decimal"/>
      <w:lvlText w:val="%4."/>
      <w:lvlJc w:val="left"/>
      <w:pPr>
        <w:ind w:left="3948" w:hanging="360"/>
      </w:pPr>
    </w:lvl>
    <w:lvl w:ilvl="4" w:tplc="04180019" w:tentative="1">
      <w:start w:val="1"/>
      <w:numFmt w:val="lowerLetter"/>
      <w:lvlText w:val="%5."/>
      <w:lvlJc w:val="left"/>
      <w:pPr>
        <w:ind w:left="4668" w:hanging="360"/>
      </w:pPr>
    </w:lvl>
    <w:lvl w:ilvl="5" w:tplc="0418001B" w:tentative="1">
      <w:start w:val="1"/>
      <w:numFmt w:val="lowerRoman"/>
      <w:lvlText w:val="%6."/>
      <w:lvlJc w:val="right"/>
      <w:pPr>
        <w:ind w:left="5388" w:hanging="180"/>
      </w:pPr>
    </w:lvl>
    <w:lvl w:ilvl="6" w:tplc="0418000F" w:tentative="1">
      <w:start w:val="1"/>
      <w:numFmt w:val="decimal"/>
      <w:lvlText w:val="%7."/>
      <w:lvlJc w:val="left"/>
      <w:pPr>
        <w:ind w:left="6108" w:hanging="360"/>
      </w:pPr>
    </w:lvl>
    <w:lvl w:ilvl="7" w:tplc="04180019" w:tentative="1">
      <w:start w:val="1"/>
      <w:numFmt w:val="lowerLetter"/>
      <w:lvlText w:val="%8."/>
      <w:lvlJc w:val="left"/>
      <w:pPr>
        <w:ind w:left="6828" w:hanging="360"/>
      </w:pPr>
    </w:lvl>
    <w:lvl w:ilvl="8" w:tplc="0418001B" w:tentative="1">
      <w:start w:val="1"/>
      <w:numFmt w:val="lowerRoman"/>
      <w:lvlText w:val="%9."/>
      <w:lvlJc w:val="right"/>
      <w:pPr>
        <w:ind w:left="7548" w:hanging="180"/>
      </w:pPr>
    </w:lvl>
  </w:abstractNum>
  <w:abstractNum w:abstractNumId="13" w15:restartNumberingAfterBreak="0">
    <w:nsid w:val="198703AF"/>
    <w:multiLevelType w:val="hybridMultilevel"/>
    <w:tmpl w:val="942A787A"/>
    <w:lvl w:ilvl="0" w:tplc="FE56D15E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C19217C"/>
    <w:multiLevelType w:val="hybridMultilevel"/>
    <w:tmpl w:val="A3A46A0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00D451A"/>
    <w:multiLevelType w:val="hybridMultilevel"/>
    <w:tmpl w:val="71CC0A9C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290BDA"/>
    <w:multiLevelType w:val="multilevel"/>
    <w:tmpl w:val="BC2C6DF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7" w15:restartNumberingAfterBreak="0">
    <w:nsid w:val="29044C27"/>
    <w:multiLevelType w:val="hybridMultilevel"/>
    <w:tmpl w:val="DEAE7540"/>
    <w:lvl w:ilvl="0" w:tplc="0409000F">
      <w:start w:val="1"/>
      <w:numFmt w:val="decimal"/>
      <w:lvlText w:val="%1."/>
      <w:lvlJc w:val="left"/>
      <w:pPr>
        <w:tabs>
          <w:tab w:val="num" w:pos="1155"/>
        </w:tabs>
        <w:ind w:left="1155" w:hanging="360"/>
      </w:pPr>
      <w:rPr>
        <w:rFonts w:cs="Times New Roman"/>
      </w:rPr>
    </w:lvl>
    <w:lvl w:ilvl="1" w:tplc="0409000B">
      <w:start w:val="1"/>
      <w:numFmt w:val="bullet"/>
      <w:lvlText w:val=""/>
      <w:lvlJc w:val="left"/>
      <w:pPr>
        <w:tabs>
          <w:tab w:val="num" w:pos="1875"/>
        </w:tabs>
        <w:ind w:left="1875" w:hanging="360"/>
      </w:pPr>
      <w:rPr>
        <w:rFonts w:ascii="Wingdings" w:hAnsi="Wingdings" w:hint="default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8" w15:restartNumberingAfterBreak="0">
    <w:nsid w:val="293B73D1"/>
    <w:multiLevelType w:val="hybridMultilevel"/>
    <w:tmpl w:val="52E0BA5C"/>
    <w:lvl w:ilvl="0" w:tplc="2CB80474">
      <w:start w:val="1"/>
      <w:numFmt w:val="bullet"/>
      <w:lvlText w:val="-"/>
      <w:lvlJc w:val="left"/>
      <w:pPr>
        <w:ind w:left="108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29753B13"/>
    <w:multiLevelType w:val="hybridMultilevel"/>
    <w:tmpl w:val="1340F3AC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299E5029"/>
    <w:multiLevelType w:val="hybridMultilevel"/>
    <w:tmpl w:val="D954E4D8"/>
    <w:lvl w:ilvl="0" w:tplc="0418000F">
      <w:start w:val="1"/>
      <w:numFmt w:val="decimal"/>
      <w:lvlText w:val="%1."/>
      <w:lvlJc w:val="left"/>
      <w:pPr>
        <w:ind w:left="360" w:hanging="360"/>
      </w:pPr>
    </w:lvl>
    <w:lvl w:ilvl="1" w:tplc="04180019" w:tentative="1">
      <w:start w:val="1"/>
      <w:numFmt w:val="lowerLetter"/>
      <w:lvlText w:val="%2."/>
      <w:lvlJc w:val="left"/>
      <w:pPr>
        <w:ind w:left="1080" w:hanging="360"/>
      </w:pPr>
    </w:lvl>
    <w:lvl w:ilvl="2" w:tplc="0418001B" w:tentative="1">
      <w:start w:val="1"/>
      <w:numFmt w:val="lowerRoman"/>
      <w:lvlText w:val="%3."/>
      <w:lvlJc w:val="right"/>
      <w:pPr>
        <w:ind w:left="1800" w:hanging="180"/>
      </w:pPr>
    </w:lvl>
    <w:lvl w:ilvl="3" w:tplc="0418000F" w:tentative="1">
      <w:start w:val="1"/>
      <w:numFmt w:val="decimal"/>
      <w:lvlText w:val="%4."/>
      <w:lvlJc w:val="left"/>
      <w:pPr>
        <w:ind w:left="2520" w:hanging="360"/>
      </w:pPr>
    </w:lvl>
    <w:lvl w:ilvl="4" w:tplc="04180019" w:tentative="1">
      <w:start w:val="1"/>
      <w:numFmt w:val="lowerLetter"/>
      <w:lvlText w:val="%5."/>
      <w:lvlJc w:val="left"/>
      <w:pPr>
        <w:ind w:left="3240" w:hanging="360"/>
      </w:pPr>
    </w:lvl>
    <w:lvl w:ilvl="5" w:tplc="0418001B" w:tentative="1">
      <w:start w:val="1"/>
      <w:numFmt w:val="lowerRoman"/>
      <w:lvlText w:val="%6."/>
      <w:lvlJc w:val="right"/>
      <w:pPr>
        <w:ind w:left="3960" w:hanging="180"/>
      </w:pPr>
    </w:lvl>
    <w:lvl w:ilvl="6" w:tplc="0418000F" w:tentative="1">
      <w:start w:val="1"/>
      <w:numFmt w:val="decimal"/>
      <w:lvlText w:val="%7."/>
      <w:lvlJc w:val="left"/>
      <w:pPr>
        <w:ind w:left="4680" w:hanging="360"/>
      </w:pPr>
    </w:lvl>
    <w:lvl w:ilvl="7" w:tplc="04180019" w:tentative="1">
      <w:start w:val="1"/>
      <w:numFmt w:val="lowerLetter"/>
      <w:lvlText w:val="%8."/>
      <w:lvlJc w:val="left"/>
      <w:pPr>
        <w:ind w:left="5400" w:hanging="360"/>
      </w:pPr>
    </w:lvl>
    <w:lvl w:ilvl="8" w:tplc="0418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1" w15:restartNumberingAfterBreak="0">
    <w:nsid w:val="2FC26600"/>
    <w:multiLevelType w:val="hybridMultilevel"/>
    <w:tmpl w:val="C914B43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1070572"/>
    <w:multiLevelType w:val="hybridMultilevel"/>
    <w:tmpl w:val="D81656BA"/>
    <w:lvl w:ilvl="0" w:tplc="3C3AFD44">
      <w:numFmt w:val="bullet"/>
      <w:lvlText w:val="-"/>
      <w:lvlJc w:val="left"/>
      <w:pPr>
        <w:ind w:left="1080" w:hanging="360"/>
      </w:pPr>
      <w:rPr>
        <w:rFonts w:ascii="Times New Roman" w:eastAsia="Calibri" w:hAnsi="Times New Roman" w:cs="Times New Roman" w:hint="default"/>
      </w:rPr>
    </w:lvl>
    <w:lvl w:ilvl="1" w:tplc="0418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80005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8000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8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80005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8000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8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80005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34D747E6"/>
    <w:multiLevelType w:val="hybridMultilevel"/>
    <w:tmpl w:val="E72E963E"/>
    <w:lvl w:ilvl="0" w:tplc="04180001">
      <w:start w:val="1"/>
      <w:numFmt w:val="bullet"/>
      <w:lvlText w:val=""/>
      <w:lvlJc w:val="left"/>
      <w:pPr>
        <w:ind w:left="795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15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35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55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75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95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15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35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55" w:hanging="360"/>
      </w:pPr>
      <w:rPr>
        <w:rFonts w:ascii="Wingdings" w:hAnsi="Wingdings" w:hint="default"/>
      </w:rPr>
    </w:lvl>
  </w:abstractNum>
  <w:abstractNum w:abstractNumId="24" w15:restartNumberingAfterBreak="0">
    <w:nsid w:val="39814F8F"/>
    <w:multiLevelType w:val="hybridMultilevel"/>
    <w:tmpl w:val="1F04408E"/>
    <w:lvl w:ilvl="0" w:tplc="DE46A4DC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5" w15:restartNumberingAfterBreak="0">
    <w:nsid w:val="39C17183"/>
    <w:multiLevelType w:val="hybridMultilevel"/>
    <w:tmpl w:val="F154D5CA"/>
    <w:lvl w:ilvl="0" w:tplc="0418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6" w15:restartNumberingAfterBreak="0">
    <w:nsid w:val="3F171BC1"/>
    <w:multiLevelType w:val="hybridMultilevel"/>
    <w:tmpl w:val="F4783D8E"/>
    <w:lvl w:ilvl="0" w:tplc="5B2C3B78">
      <w:numFmt w:val="bullet"/>
      <w:lvlText w:val="-"/>
      <w:lvlJc w:val="left"/>
      <w:pPr>
        <w:ind w:left="720" w:hanging="360"/>
      </w:pPr>
      <w:rPr>
        <w:rFonts w:ascii="Calibri" w:eastAsia="Times New Roman" w:hAnsi="Calibri" w:cs="Calibri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0234360"/>
    <w:multiLevelType w:val="hybridMultilevel"/>
    <w:tmpl w:val="8AA20794"/>
    <w:lvl w:ilvl="0" w:tplc="437EC844">
      <w:start w:val="1"/>
      <w:numFmt w:val="lowerLetter"/>
      <w:lvlText w:val="%1)"/>
      <w:lvlJc w:val="left"/>
      <w:pPr>
        <w:tabs>
          <w:tab w:val="num" w:pos="1155"/>
        </w:tabs>
        <w:ind w:left="1155" w:hanging="360"/>
      </w:pPr>
      <w:rPr>
        <w:rFonts w:cs="Times New Roman"/>
      </w:r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28" w15:restartNumberingAfterBreak="0">
    <w:nsid w:val="43AD784E"/>
    <w:multiLevelType w:val="hybridMultilevel"/>
    <w:tmpl w:val="9230E734"/>
    <w:lvl w:ilvl="0" w:tplc="C5526406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788" w:hanging="360"/>
      </w:pPr>
    </w:lvl>
    <w:lvl w:ilvl="2" w:tplc="0418001B" w:tentative="1">
      <w:start w:val="1"/>
      <w:numFmt w:val="lowerRoman"/>
      <w:lvlText w:val="%3."/>
      <w:lvlJc w:val="right"/>
      <w:pPr>
        <w:ind w:left="2508" w:hanging="180"/>
      </w:pPr>
    </w:lvl>
    <w:lvl w:ilvl="3" w:tplc="0418000F" w:tentative="1">
      <w:start w:val="1"/>
      <w:numFmt w:val="decimal"/>
      <w:lvlText w:val="%4."/>
      <w:lvlJc w:val="left"/>
      <w:pPr>
        <w:ind w:left="3228" w:hanging="360"/>
      </w:pPr>
    </w:lvl>
    <w:lvl w:ilvl="4" w:tplc="04180019" w:tentative="1">
      <w:start w:val="1"/>
      <w:numFmt w:val="lowerLetter"/>
      <w:lvlText w:val="%5."/>
      <w:lvlJc w:val="left"/>
      <w:pPr>
        <w:ind w:left="3948" w:hanging="360"/>
      </w:pPr>
    </w:lvl>
    <w:lvl w:ilvl="5" w:tplc="0418001B" w:tentative="1">
      <w:start w:val="1"/>
      <w:numFmt w:val="lowerRoman"/>
      <w:lvlText w:val="%6."/>
      <w:lvlJc w:val="right"/>
      <w:pPr>
        <w:ind w:left="4668" w:hanging="180"/>
      </w:pPr>
    </w:lvl>
    <w:lvl w:ilvl="6" w:tplc="0418000F" w:tentative="1">
      <w:start w:val="1"/>
      <w:numFmt w:val="decimal"/>
      <w:lvlText w:val="%7."/>
      <w:lvlJc w:val="left"/>
      <w:pPr>
        <w:ind w:left="5388" w:hanging="360"/>
      </w:pPr>
    </w:lvl>
    <w:lvl w:ilvl="7" w:tplc="04180019" w:tentative="1">
      <w:start w:val="1"/>
      <w:numFmt w:val="lowerLetter"/>
      <w:lvlText w:val="%8."/>
      <w:lvlJc w:val="left"/>
      <w:pPr>
        <w:ind w:left="6108" w:hanging="360"/>
      </w:pPr>
    </w:lvl>
    <w:lvl w:ilvl="8" w:tplc="0418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9" w15:restartNumberingAfterBreak="0">
    <w:nsid w:val="48983C6C"/>
    <w:multiLevelType w:val="hybridMultilevel"/>
    <w:tmpl w:val="BED8D79A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493C3822"/>
    <w:multiLevelType w:val="hybridMultilevel"/>
    <w:tmpl w:val="78E09A48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>
      <w:start w:val="1"/>
      <w:numFmt w:val="lowerLetter"/>
      <w:lvlText w:val="%2."/>
      <w:lvlJc w:val="left"/>
      <w:pPr>
        <w:ind w:left="1440" w:hanging="360"/>
      </w:pPr>
    </w:lvl>
    <w:lvl w:ilvl="2" w:tplc="0418001B">
      <w:start w:val="1"/>
      <w:numFmt w:val="lowerRoman"/>
      <w:lvlText w:val="%3."/>
      <w:lvlJc w:val="right"/>
      <w:pPr>
        <w:ind w:left="2160" w:hanging="180"/>
      </w:pPr>
    </w:lvl>
    <w:lvl w:ilvl="3" w:tplc="0418000F">
      <w:start w:val="1"/>
      <w:numFmt w:val="decimal"/>
      <w:lvlText w:val="%4."/>
      <w:lvlJc w:val="left"/>
      <w:pPr>
        <w:ind w:left="2880" w:hanging="360"/>
      </w:pPr>
    </w:lvl>
    <w:lvl w:ilvl="4" w:tplc="04180019">
      <w:start w:val="1"/>
      <w:numFmt w:val="lowerLetter"/>
      <w:lvlText w:val="%5."/>
      <w:lvlJc w:val="left"/>
      <w:pPr>
        <w:ind w:left="3600" w:hanging="360"/>
      </w:pPr>
    </w:lvl>
    <w:lvl w:ilvl="5" w:tplc="0418001B">
      <w:start w:val="1"/>
      <w:numFmt w:val="lowerRoman"/>
      <w:lvlText w:val="%6."/>
      <w:lvlJc w:val="right"/>
      <w:pPr>
        <w:ind w:left="4320" w:hanging="180"/>
      </w:pPr>
    </w:lvl>
    <w:lvl w:ilvl="6" w:tplc="0418000F">
      <w:start w:val="1"/>
      <w:numFmt w:val="decimal"/>
      <w:lvlText w:val="%7."/>
      <w:lvlJc w:val="left"/>
      <w:pPr>
        <w:ind w:left="5040" w:hanging="360"/>
      </w:pPr>
    </w:lvl>
    <w:lvl w:ilvl="7" w:tplc="04180019">
      <w:start w:val="1"/>
      <w:numFmt w:val="lowerLetter"/>
      <w:lvlText w:val="%8."/>
      <w:lvlJc w:val="left"/>
      <w:pPr>
        <w:ind w:left="5760" w:hanging="360"/>
      </w:pPr>
    </w:lvl>
    <w:lvl w:ilvl="8" w:tplc="0418001B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4E611BB1"/>
    <w:multiLevelType w:val="hybridMultilevel"/>
    <w:tmpl w:val="3626BBF8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0533E9A"/>
    <w:multiLevelType w:val="hybridMultilevel"/>
    <w:tmpl w:val="791CA2BE"/>
    <w:lvl w:ilvl="0" w:tplc="DB54B28E">
      <w:start w:val="1"/>
      <w:numFmt w:val="lowerLetter"/>
      <w:lvlText w:val="%1)"/>
      <w:lvlJc w:val="left"/>
      <w:pPr>
        <w:ind w:left="927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647" w:hanging="360"/>
      </w:pPr>
    </w:lvl>
    <w:lvl w:ilvl="2" w:tplc="0418001B" w:tentative="1">
      <w:start w:val="1"/>
      <w:numFmt w:val="lowerRoman"/>
      <w:lvlText w:val="%3."/>
      <w:lvlJc w:val="right"/>
      <w:pPr>
        <w:ind w:left="2367" w:hanging="180"/>
      </w:pPr>
    </w:lvl>
    <w:lvl w:ilvl="3" w:tplc="0418000F" w:tentative="1">
      <w:start w:val="1"/>
      <w:numFmt w:val="decimal"/>
      <w:lvlText w:val="%4."/>
      <w:lvlJc w:val="left"/>
      <w:pPr>
        <w:ind w:left="3087" w:hanging="360"/>
      </w:pPr>
    </w:lvl>
    <w:lvl w:ilvl="4" w:tplc="04180019" w:tentative="1">
      <w:start w:val="1"/>
      <w:numFmt w:val="lowerLetter"/>
      <w:lvlText w:val="%5."/>
      <w:lvlJc w:val="left"/>
      <w:pPr>
        <w:ind w:left="3807" w:hanging="360"/>
      </w:pPr>
    </w:lvl>
    <w:lvl w:ilvl="5" w:tplc="0418001B" w:tentative="1">
      <w:start w:val="1"/>
      <w:numFmt w:val="lowerRoman"/>
      <w:lvlText w:val="%6."/>
      <w:lvlJc w:val="right"/>
      <w:pPr>
        <w:ind w:left="4527" w:hanging="180"/>
      </w:pPr>
    </w:lvl>
    <w:lvl w:ilvl="6" w:tplc="0418000F" w:tentative="1">
      <w:start w:val="1"/>
      <w:numFmt w:val="decimal"/>
      <w:lvlText w:val="%7."/>
      <w:lvlJc w:val="left"/>
      <w:pPr>
        <w:ind w:left="5247" w:hanging="360"/>
      </w:pPr>
    </w:lvl>
    <w:lvl w:ilvl="7" w:tplc="04180019" w:tentative="1">
      <w:start w:val="1"/>
      <w:numFmt w:val="lowerLetter"/>
      <w:lvlText w:val="%8."/>
      <w:lvlJc w:val="left"/>
      <w:pPr>
        <w:ind w:left="5967" w:hanging="360"/>
      </w:pPr>
    </w:lvl>
    <w:lvl w:ilvl="8" w:tplc="0418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 w15:restartNumberingAfterBreak="0">
    <w:nsid w:val="51544198"/>
    <w:multiLevelType w:val="hybridMultilevel"/>
    <w:tmpl w:val="41BC3958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543C530A"/>
    <w:multiLevelType w:val="hybridMultilevel"/>
    <w:tmpl w:val="E29AB756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54EF15F0"/>
    <w:multiLevelType w:val="hybridMultilevel"/>
    <w:tmpl w:val="2BB2AED8"/>
    <w:lvl w:ilvl="0" w:tplc="04180001">
      <w:start w:val="1"/>
      <w:numFmt w:val="bullet"/>
      <w:lvlText w:val=""/>
      <w:lvlJc w:val="left"/>
      <w:pPr>
        <w:ind w:left="789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509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229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949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69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89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109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829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549" w:hanging="360"/>
      </w:pPr>
      <w:rPr>
        <w:rFonts w:ascii="Wingdings" w:hAnsi="Wingdings" w:hint="default"/>
      </w:rPr>
    </w:lvl>
  </w:abstractNum>
  <w:abstractNum w:abstractNumId="36" w15:restartNumberingAfterBreak="0">
    <w:nsid w:val="56985BC5"/>
    <w:multiLevelType w:val="hybridMultilevel"/>
    <w:tmpl w:val="A3742CA6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59BB2A7B"/>
    <w:multiLevelType w:val="hybridMultilevel"/>
    <w:tmpl w:val="F2E02AB4"/>
    <w:lvl w:ilvl="0" w:tplc="C0ECC152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5A4C6F5D"/>
    <w:multiLevelType w:val="hybridMultilevel"/>
    <w:tmpl w:val="5922ECDA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 w15:restartNumberingAfterBreak="0">
    <w:nsid w:val="5F120426"/>
    <w:multiLevelType w:val="multilevel"/>
    <w:tmpl w:val="E736AF1A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  <w:b w:val="0"/>
      </w:rPr>
    </w:lvl>
    <w:lvl w:ilvl="1">
      <w:start w:val="1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85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45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505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05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65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3225" w:hanging="2520"/>
      </w:pPr>
      <w:rPr>
        <w:rFonts w:hint="default"/>
      </w:rPr>
    </w:lvl>
  </w:abstractNum>
  <w:abstractNum w:abstractNumId="40" w15:restartNumberingAfterBreak="0">
    <w:nsid w:val="5F2D1520"/>
    <w:multiLevelType w:val="multilevel"/>
    <w:tmpl w:val="31446930"/>
    <w:lvl w:ilvl="0">
      <w:start w:val="2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136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204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912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98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688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756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7824" w:hanging="2160"/>
      </w:pPr>
      <w:rPr>
        <w:rFonts w:hint="default"/>
      </w:rPr>
    </w:lvl>
  </w:abstractNum>
  <w:abstractNum w:abstractNumId="41" w15:restartNumberingAfterBreak="0">
    <w:nsid w:val="6110767D"/>
    <w:multiLevelType w:val="hybridMultilevel"/>
    <w:tmpl w:val="89A86432"/>
    <w:lvl w:ilvl="0" w:tplc="2FDC55C0">
      <w:start w:val="1"/>
      <w:numFmt w:val="lowerLetter"/>
      <w:lvlText w:val="%1)"/>
      <w:lvlJc w:val="left"/>
      <w:pPr>
        <w:ind w:left="1428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2148" w:hanging="360"/>
      </w:pPr>
    </w:lvl>
    <w:lvl w:ilvl="2" w:tplc="0409001B" w:tentative="1">
      <w:start w:val="1"/>
      <w:numFmt w:val="lowerRoman"/>
      <w:lvlText w:val="%3."/>
      <w:lvlJc w:val="right"/>
      <w:pPr>
        <w:ind w:left="2868" w:hanging="180"/>
      </w:pPr>
    </w:lvl>
    <w:lvl w:ilvl="3" w:tplc="0409000F" w:tentative="1">
      <w:start w:val="1"/>
      <w:numFmt w:val="decimal"/>
      <w:lvlText w:val="%4."/>
      <w:lvlJc w:val="left"/>
      <w:pPr>
        <w:ind w:left="3588" w:hanging="360"/>
      </w:pPr>
    </w:lvl>
    <w:lvl w:ilvl="4" w:tplc="04090019" w:tentative="1">
      <w:start w:val="1"/>
      <w:numFmt w:val="lowerLetter"/>
      <w:lvlText w:val="%5."/>
      <w:lvlJc w:val="left"/>
      <w:pPr>
        <w:ind w:left="4308" w:hanging="360"/>
      </w:pPr>
    </w:lvl>
    <w:lvl w:ilvl="5" w:tplc="0409001B" w:tentative="1">
      <w:start w:val="1"/>
      <w:numFmt w:val="lowerRoman"/>
      <w:lvlText w:val="%6."/>
      <w:lvlJc w:val="right"/>
      <w:pPr>
        <w:ind w:left="5028" w:hanging="180"/>
      </w:pPr>
    </w:lvl>
    <w:lvl w:ilvl="6" w:tplc="0409000F" w:tentative="1">
      <w:start w:val="1"/>
      <w:numFmt w:val="decimal"/>
      <w:lvlText w:val="%7."/>
      <w:lvlJc w:val="left"/>
      <w:pPr>
        <w:ind w:left="5748" w:hanging="360"/>
      </w:pPr>
    </w:lvl>
    <w:lvl w:ilvl="7" w:tplc="04090019" w:tentative="1">
      <w:start w:val="1"/>
      <w:numFmt w:val="lowerLetter"/>
      <w:lvlText w:val="%8."/>
      <w:lvlJc w:val="left"/>
      <w:pPr>
        <w:ind w:left="6468" w:hanging="360"/>
      </w:pPr>
    </w:lvl>
    <w:lvl w:ilvl="8" w:tplc="0409001B" w:tentative="1">
      <w:start w:val="1"/>
      <w:numFmt w:val="lowerRoman"/>
      <w:lvlText w:val="%9."/>
      <w:lvlJc w:val="right"/>
      <w:pPr>
        <w:ind w:left="7188" w:hanging="180"/>
      </w:pPr>
    </w:lvl>
  </w:abstractNum>
  <w:abstractNum w:abstractNumId="42" w15:restartNumberingAfterBreak="0">
    <w:nsid w:val="637A13AA"/>
    <w:multiLevelType w:val="hybridMultilevel"/>
    <w:tmpl w:val="F4B6A648"/>
    <w:lvl w:ilvl="0" w:tplc="0AE4131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667311DB"/>
    <w:multiLevelType w:val="hybridMultilevel"/>
    <w:tmpl w:val="69E27944"/>
    <w:lvl w:ilvl="0" w:tplc="0418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4" w15:restartNumberingAfterBreak="0">
    <w:nsid w:val="746045D0"/>
    <w:multiLevelType w:val="hybridMultilevel"/>
    <w:tmpl w:val="7B700B84"/>
    <w:lvl w:ilvl="0" w:tplc="0418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5" w15:restartNumberingAfterBreak="0">
    <w:nsid w:val="77891136"/>
    <w:multiLevelType w:val="hybridMultilevel"/>
    <w:tmpl w:val="302437B2"/>
    <w:lvl w:ilvl="0" w:tplc="71A658CE">
      <w:start w:val="1"/>
      <w:numFmt w:val="bullet"/>
      <w:lvlText w:val="-"/>
      <w:lvlJc w:val="left"/>
      <w:pPr>
        <w:ind w:left="1440" w:hanging="360"/>
      </w:pPr>
      <w:rPr>
        <w:rFonts w:ascii="Calibri" w:eastAsia="Times New Roman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num w:numId="1" w16cid:durableId="1590390535">
    <w:abstractNumId w:val="0"/>
  </w:num>
  <w:num w:numId="2" w16cid:durableId="2117556110">
    <w:abstractNumId w:val="14"/>
  </w:num>
  <w:num w:numId="3" w16cid:durableId="1947156423">
    <w:abstractNumId w:val="18"/>
  </w:num>
  <w:num w:numId="4" w16cid:durableId="1615937234">
    <w:abstractNumId w:val="45"/>
  </w:num>
  <w:num w:numId="5" w16cid:durableId="441414018">
    <w:abstractNumId w:val="42"/>
  </w:num>
  <w:num w:numId="6" w16cid:durableId="1577402834">
    <w:abstractNumId w:val="38"/>
  </w:num>
  <w:num w:numId="7" w16cid:durableId="2032954599">
    <w:abstractNumId w:val="15"/>
  </w:num>
  <w:num w:numId="8" w16cid:durableId="2106682305">
    <w:abstractNumId w:val="22"/>
  </w:num>
  <w:num w:numId="9" w16cid:durableId="84543139">
    <w:abstractNumId w:val="22"/>
  </w:num>
  <w:num w:numId="10" w16cid:durableId="481775493">
    <w:abstractNumId w:val="20"/>
  </w:num>
  <w:num w:numId="11" w16cid:durableId="68619717">
    <w:abstractNumId w:val="11"/>
  </w:num>
  <w:num w:numId="12" w16cid:durableId="763190553">
    <w:abstractNumId w:val="28"/>
  </w:num>
  <w:num w:numId="13" w16cid:durableId="385375653">
    <w:abstractNumId w:val="26"/>
  </w:num>
  <w:num w:numId="14" w16cid:durableId="1496648077">
    <w:abstractNumId w:val="23"/>
  </w:num>
  <w:num w:numId="15" w16cid:durableId="1166241165">
    <w:abstractNumId w:val="10"/>
  </w:num>
  <w:num w:numId="16" w16cid:durableId="804011453">
    <w:abstractNumId w:val="32"/>
  </w:num>
  <w:num w:numId="17" w16cid:durableId="1843927855">
    <w:abstractNumId w:val="25"/>
  </w:num>
  <w:num w:numId="18" w16cid:durableId="191921187">
    <w:abstractNumId w:val="34"/>
  </w:num>
  <w:num w:numId="19" w16cid:durableId="596644877">
    <w:abstractNumId w:val="35"/>
  </w:num>
  <w:num w:numId="20" w16cid:durableId="48919930">
    <w:abstractNumId w:val="29"/>
  </w:num>
  <w:num w:numId="21" w16cid:durableId="1575316085">
    <w:abstractNumId w:val="6"/>
  </w:num>
  <w:num w:numId="22" w16cid:durableId="805782533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 w16cid:durableId="922370211">
    <w:abstractNumId w:val="3"/>
  </w:num>
  <w:num w:numId="24" w16cid:durableId="1941915338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 w16cid:durableId="893124754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 w16cid:durableId="288824113">
    <w:abstractNumId w:val="1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7" w16cid:durableId="1718355975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980040128">
    <w:abstractNumId w:val="12"/>
  </w:num>
  <w:num w:numId="29" w16cid:durableId="1291747251">
    <w:abstractNumId w:val="24"/>
  </w:num>
  <w:num w:numId="30" w16cid:durableId="103503606">
    <w:abstractNumId w:val="7"/>
  </w:num>
  <w:num w:numId="31" w16cid:durableId="1505785441">
    <w:abstractNumId w:val="40"/>
  </w:num>
  <w:num w:numId="32" w16cid:durableId="2033216153">
    <w:abstractNumId w:val="41"/>
  </w:num>
  <w:num w:numId="33" w16cid:durableId="581530849">
    <w:abstractNumId w:val="16"/>
  </w:num>
  <w:num w:numId="34" w16cid:durableId="1215701788">
    <w:abstractNumId w:val="1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852501095">
    <w:abstractNumId w:val="3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515389803">
    <w:abstractNumId w:val="33"/>
  </w:num>
  <w:num w:numId="37" w16cid:durableId="807361285">
    <w:abstractNumId w:val="39"/>
  </w:num>
  <w:num w:numId="38" w16cid:durableId="1175725336">
    <w:abstractNumId w:val="44"/>
  </w:num>
  <w:num w:numId="39" w16cid:durableId="373509523">
    <w:abstractNumId w:val="5"/>
  </w:num>
  <w:num w:numId="40" w16cid:durableId="2131167483">
    <w:abstractNumId w:val="37"/>
  </w:num>
  <w:num w:numId="41" w16cid:durableId="1503544551">
    <w:abstractNumId w:val="9"/>
  </w:num>
  <w:num w:numId="42" w16cid:durableId="133377171">
    <w:abstractNumId w:val="4"/>
  </w:num>
  <w:num w:numId="43" w16cid:durableId="1219587134">
    <w:abstractNumId w:val="43"/>
  </w:num>
  <w:num w:numId="44" w16cid:durableId="90009629">
    <w:abstractNumId w:val="36"/>
  </w:num>
  <w:num w:numId="45" w16cid:durableId="1382171790">
    <w:abstractNumId w:val="21"/>
  </w:num>
  <w:num w:numId="46" w16cid:durableId="1187518429">
    <w:abstractNumId w:val="19"/>
  </w:num>
  <w:num w:numId="47" w16cid:durableId="1223326122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oNotHyphenateCaps/>
  <w:characterSpacingControl w:val="doNotCompress"/>
  <w:doNotValidateAgainstSchema/>
  <w:doNotDemarcateInvalidXml/>
  <w:hdrShapeDefaults>
    <o:shapedefaults v:ext="edit" spidmax="2050" strokecolor="none [3213]">
      <v:stroke color="none [3213]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B43D1"/>
    <w:rsid w:val="0000048A"/>
    <w:rsid w:val="0000109F"/>
    <w:rsid w:val="00003907"/>
    <w:rsid w:val="00003A54"/>
    <w:rsid w:val="00030C7F"/>
    <w:rsid w:val="00032EC0"/>
    <w:rsid w:val="00041407"/>
    <w:rsid w:val="000558E3"/>
    <w:rsid w:val="00055A4D"/>
    <w:rsid w:val="000617C4"/>
    <w:rsid w:val="000645F0"/>
    <w:rsid w:val="00066C7B"/>
    <w:rsid w:val="000924DA"/>
    <w:rsid w:val="000A3CB3"/>
    <w:rsid w:val="000A4D35"/>
    <w:rsid w:val="000B42BC"/>
    <w:rsid w:val="000B593F"/>
    <w:rsid w:val="000B79B2"/>
    <w:rsid w:val="000C1EFE"/>
    <w:rsid w:val="000E06C4"/>
    <w:rsid w:val="000E2A4C"/>
    <w:rsid w:val="000E3BB4"/>
    <w:rsid w:val="000F31A4"/>
    <w:rsid w:val="00102E36"/>
    <w:rsid w:val="00104D9E"/>
    <w:rsid w:val="0011750B"/>
    <w:rsid w:val="00117E2F"/>
    <w:rsid w:val="0014291E"/>
    <w:rsid w:val="00146F4E"/>
    <w:rsid w:val="00156D5A"/>
    <w:rsid w:val="001628B0"/>
    <w:rsid w:val="00180E94"/>
    <w:rsid w:val="00187090"/>
    <w:rsid w:val="001A08A7"/>
    <w:rsid w:val="001A30B7"/>
    <w:rsid w:val="001B0981"/>
    <w:rsid w:val="001B4BE8"/>
    <w:rsid w:val="001B58E7"/>
    <w:rsid w:val="001C0EA4"/>
    <w:rsid w:val="001C12FD"/>
    <w:rsid w:val="001C2732"/>
    <w:rsid w:val="001C3CE1"/>
    <w:rsid w:val="001C74D3"/>
    <w:rsid w:val="001D29A2"/>
    <w:rsid w:val="001F05F0"/>
    <w:rsid w:val="0021330A"/>
    <w:rsid w:val="00213CA7"/>
    <w:rsid w:val="00224D9C"/>
    <w:rsid w:val="00237471"/>
    <w:rsid w:val="002457D0"/>
    <w:rsid w:val="00252A80"/>
    <w:rsid w:val="00254B25"/>
    <w:rsid w:val="0026385A"/>
    <w:rsid w:val="00275087"/>
    <w:rsid w:val="00277D89"/>
    <w:rsid w:val="002808CB"/>
    <w:rsid w:val="00280C1A"/>
    <w:rsid w:val="00282C1C"/>
    <w:rsid w:val="00294959"/>
    <w:rsid w:val="002A4D79"/>
    <w:rsid w:val="002B1C24"/>
    <w:rsid w:val="002B1ECE"/>
    <w:rsid w:val="002C07E8"/>
    <w:rsid w:val="002D1A15"/>
    <w:rsid w:val="002E76C1"/>
    <w:rsid w:val="002F1F30"/>
    <w:rsid w:val="003004BE"/>
    <w:rsid w:val="003009B1"/>
    <w:rsid w:val="003027B8"/>
    <w:rsid w:val="00306C3E"/>
    <w:rsid w:val="003227F2"/>
    <w:rsid w:val="00327C72"/>
    <w:rsid w:val="0033129F"/>
    <w:rsid w:val="00332DA0"/>
    <w:rsid w:val="00343E20"/>
    <w:rsid w:val="00345AE2"/>
    <w:rsid w:val="00347CB7"/>
    <w:rsid w:val="0035057A"/>
    <w:rsid w:val="00350758"/>
    <w:rsid w:val="00356D30"/>
    <w:rsid w:val="00361BC1"/>
    <w:rsid w:val="0036512B"/>
    <w:rsid w:val="00373882"/>
    <w:rsid w:val="00382BAF"/>
    <w:rsid w:val="00393A6D"/>
    <w:rsid w:val="00395B4B"/>
    <w:rsid w:val="003C1049"/>
    <w:rsid w:val="003D58F1"/>
    <w:rsid w:val="003F6CDA"/>
    <w:rsid w:val="00400645"/>
    <w:rsid w:val="0041638C"/>
    <w:rsid w:val="00425A5B"/>
    <w:rsid w:val="0043469A"/>
    <w:rsid w:val="00436C5A"/>
    <w:rsid w:val="0044210B"/>
    <w:rsid w:val="0044550F"/>
    <w:rsid w:val="00451FEA"/>
    <w:rsid w:val="00453AC8"/>
    <w:rsid w:val="00454C5F"/>
    <w:rsid w:val="0046293A"/>
    <w:rsid w:val="00465C8C"/>
    <w:rsid w:val="00472852"/>
    <w:rsid w:val="004813F5"/>
    <w:rsid w:val="0049136A"/>
    <w:rsid w:val="004A1569"/>
    <w:rsid w:val="004B2857"/>
    <w:rsid w:val="004B3441"/>
    <w:rsid w:val="004C6F7F"/>
    <w:rsid w:val="004C7F67"/>
    <w:rsid w:val="004D3510"/>
    <w:rsid w:val="004D3588"/>
    <w:rsid w:val="004D61DE"/>
    <w:rsid w:val="004E03EF"/>
    <w:rsid w:val="004E67BA"/>
    <w:rsid w:val="00513EF4"/>
    <w:rsid w:val="00523337"/>
    <w:rsid w:val="00531017"/>
    <w:rsid w:val="005426B4"/>
    <w:rsid w:val="005461D4"/>
    <w:rsid w:val="00547577"/>
    <w:rsid w:val="005560CA"/>
    <w:rsid w:val="00560BC4"/>
    <w:rsid w:val="00561353"/>
    <w:rsid w:val="005674AF"/>
    <w:rsid w:val="00571F89"/>
    <w:rsid w:val="005871EF"/>
    <w:rsid w:val="00595F4D"/>
    <w:rsid w:val="005A71B8"/>
    <w:rsid w:val="005C2DFC"/>
    <w:rsid w:val="005D287D"/>
    <w:rsid w:val="005D2906"/>
    <w:rsid w:val="005E38DD"/>
    <w:rsid w:val="005F3718"/>
    <w:rsid w:val="006027B3"/>
    <w:rsid w:val="00603096"/>
    <w:rsid w:val="00605615"/>
    <w:rsid w:val="00621002"/>
    <w:rsid w:val="00631DD6"/>
    <w:rsid w:val="006538BC"/>
    <w:rsid w:val="00656295"/>
    <w:rsid w:val="00665CC5"/>
    <w:rsid w:val="00667F0A"/>
    <w:rsid w:val="00673D76"/>
    <w:rsid w:val="006754BF"/>
    <w:rsid w:val="00685D33"/>
    <w:rsid w:val="006869CC"/>
    <w:rsid w:val="00687C5C"/>
    <w:rsid w:val="00692519"/>
    <w:rsid w:val="00695990"/>
    <w:rsid w:val="006B1F4D"/>
    <w:rsid w:val="006B5C47"/>
    <w:rsid w:val="006B5FEB"/>
    <w:rsid w:val="006B62DA"/>
    <w:rsid w:val="006D4D22"/>
    <w:rsid w:val="006E64BA"/>
    <w:rsid w:val="006F1A31"/>
    <w:rsid w:val="006F1C17"/>
    <w:rsid w:val="00702F2A"/>
    <w:rsid w:val="00715063"/>
    <w:rsid w:val="00720BAE"/>
    <w:rsid w:val="00734E1A"/>
    <w:rsid w:val="007558B5"/>
    <w:rsid w:val="00757F56"/>
    <w:rsid w:val="00775479"/>
    <w:rsid w:val="007761B1"/>
    <w:rsid w:val="0079206D"/>
    <w:rsid w:val="00792FFA"/>
    <w:rsid w:val="007949CB"/>
    <w:rsid w:val="007B5731"/>
    <w:rsid w:val="007C269E"/>
    <w:rsid w:val="007C7918"/>
    <w:rsid w:val="007D5303"/>
    <w:rsid w:val="007D7935"/>
    <w:rsid w:val="007E027E"/>
    <w:rsid w:val="007E318A"/>
    <w:rsid w:val="00801043"/>
    <w:rsid w:val="00813F6A"/>
    <w:rsid w:val="008170A1"/>
    <w:rsid w:val="00827190"/>
    <w:rsid w:val="00830C50"/>
    <w:rsid w:val="008313D7"/>
    <w:rsid w:val="00837004"/>
    <w:rsid w:val="00843173"/>
    <w:rsid w:val="00851379"/>
    <w:rsid w:val="008601D0"/>
    <w:rsid w:val="00874155"/>
    <w:rsid w:val="00880B8D"/>
    <w:rsid w:val="00891741"/>
    <w:rsid w:val="00892D4C"/>
    <w:rsid w:val="008A3E52"/>
    <w:rsid w:val="008A7A63"/>
    <w:rsid w:val="008B7366"/>
    <w:rsid w:val="008C382B"/>
    <w:rsid w:val="008D1C53"/>
    <w:rsid w:val="00910263"/>
    <w:rsid w:val="00910DCB"/>
    <w:rsid w:val="00912417"/>
    <w:rsid w:val="00921621"/>
    <w:rsid w:val="00921C9A"/>
    <w:rsid w:val="009410CE"/>
    <w:rsid w:val="00947518"/>
    <w:rsid w:val="00955724"/>
    <w:rsid w:val="00962436"/>
    <w:rsid w:val="00967943"/>
    <w:rsid w:val="0097215F"/>
    <w:rsid w:val="009723D9"/>
    <w:rsid w:val="00976FBB"/>
    <w:rsid w:val="00995CE7"/>
    <w:rsid w:val="009A0596"/>
    <w:rsid w:val="009A2454"/>
    <w:rsid w:val="009A337C"/>
    <w:rsid w:val="009A39CC"/>
    <w:rsid w:val="009A4A6D"/>
    <w:rsid w:val="009A59EB"/>
    <w:rsid w:val="009A6FB3"/>
    <w:rsid w:val="009B1C0A"/>
    <w:rsid w:val="009B7F71"/>
    <w:rsid w:val="009C306B"/>
    <w:rsid w:val="009C48BB"/>
    <w:rsid w:val="009F1268"/>
    <w:rsid w:val="009F7831"/>
    <w:rsid w:val="00A020B9"/>
    <w:rsid w:val="00A0780A"/>
    <w:rsid w:val="00A10C0E"/>
    <w:rsid w:val="00A25FFA"/>
    <w:rsid w:val="00A41DAB"/>
    <w:rsid w:val="00A53E02"/>
    <w:rsid w:val="00A57CB0"/>
    <w:rsid w:val="00AA1AD5"/>
    <w:rsid w:val="00AA3BB5"/>
    <w:rsid w:val="00AA44B3"/>
    <w:rsid w:val="00AB43D1"/>
    <w:rsid w:val="00AC35D6"/>
    <w:rsid w:val="00AC48FC"/>
    <w:rsid w:val="00AC4EB0"/>
    <w:rsid w:val="00AC79F0"/>
    <w:rsid w:val="00AD044B"/>
    <w:rsid w:val="00AD4FE4"/>
    <w:rsid w:val="00AE600E"/>
    <w:rsid w:val="00AF09B1"/>
    <w:rsid w:val="00AF1670"/>
    <w:rsid w:val="00B0465A"/>
    <w:rsid w:val="00B04F54"/>
    <w:rsid w:val="00B24B5A"/>
    <w:rsid w:val="00B46365"/>
    <w:rsid w:val="00B46C73"/>
    <w:rsid w:val="00B477C1"/>
    <w:rsid w:val="00B53892"/>
    <w:rsid w:val="00B54855"/>
    <w:rsid w:val="00B570F0"/>
    <w:rsid w:val="00B606A3"/>
    <w:rsid w:val="00B65658"/>
    <w:rsid w:val="00B67301"/>
    <w:rsid w:val="00B67B59"/>
    <w:rsid w:val="00B73E82"/>
    <w:rsid w:val="00B774D0"/>
    <w:rsid w:val="00BA0A62"/>
    <w:rsid w:val="00BA3AF0"/>
    <w:rsid w:val="00BA5591"/>
    <w:rsid w:val="00BB373D"/>
    <w:rsid w:val="00BB6EA3"/>
    <w:rsid w:val="00BC1A83"/>
    <w:rsid w:val="00BD38B5"/>
    <w:rsid w:val="00BD4120"/>
    <w:rsid w:val="00BE1958"/>
    <w:rsid w:val="00BE2220"/>
    <w:rsid w:val="00BE2C74"/>
    <w:rsid w:val="00BE440A"/>
    <w:rsid w:val="00BE531C"/>
    <w:rsid w:val="00BE58E2"/>
    <w:rsid w:val="00BE5EAF"/>
    <w:rsid w:val="00BF072C"/>
    <w:rsid w:val="00BF2527"/>
    <w:rsid w:val="00BF407B"/>
    <w:rsid w:val="00BF7156"/>
    <w:rsid w:val="00C00328"/>
    <w:rsid w:val="00C06655"/>
    <w:rsid w:val="00C073DA"/>
    <w:rsid w:val="00C07A63"/>
    <w:rsid w:val="00C07AE3"/>
    <w:rsid w:val="00C12123"/>
    <w:rsid w:val="00C2794C"/>
    <w:rsid w:val="00C3229D"/>
    <w:rsid w:val="00C437EB"/>
    <w:rsid w:val="00C5400C"/>
    <w:rsid w:val="00C57237"/>
    <w:rsid w:val="00C57AAE"/>
    <w:rsid w:val="00C60C20"/>
    <w:rsid w:val="00C6320D"/>
    <w:rsid w:val="00C72566"/>
    <w:rsid w:val="00C85AD4"/>
    <w:rsid w:val="00C94CE3"/>
    <w:rsid w:val="00CA00F8"/>
    <w:rsid w:val="00CB1768"/>
    <w:rsid w:val="00CB3D2A"/>
    <w:rsid w:val="00CE2040"/>
    <w:rsid w:val="00CE2837"/>
    <w:rsid w:val="00CE7B3D"/>
    <w:rsid w:val="00CF0F73"/>
    <w:rsid w:val="00CF20BC"/>
    <w:rsid w:val="00D03FF5"/>
    <w:rsid w:val="00D0475C"/>
    <w:rsid w:val="00D122A2"/>
    <w:rsid w:val="00D22CC5"/>
    <w:rsid w:val="00D24514"/>
    <w:rsid w:val="00D2623A"/>
    <w:rsid w:val="00D26E0C"/>
    <w:rsid w:val="00D33358"/>
    <w:rsid w:val="00D46899"/>
    <w:rsid w:val="00D528F5"/>
    <w:rsid w:val="00D57DB8"/>
    <w:rsid w:val="00D621BF"/>
    <w:rsid w:val="00D6224A"/>
    <w:rsid w:val="00D638D3"/>
    <w:rsid w:val="00D66350"/>
    <w:rsid w:val="00D837BB"/>
    <w:rsid w:val="00D944F2"/>
    <w:rsid w:val="00D95C72"/>
    <w:rsid w:val="00DA2403"/>
    <w:rsid w:val="00DA5673"/>
    <w:rsid w:val="00DC0994"/>
    <w:rsid w:val="00DC0DEC"/>
    <w:rsid w:val="00DD440F"/>
    <w:rsid w:val="00DD6D0B"/>
    <w:rsid w:val="00DE18A8"/>
    <w:rsid w:val="00DF33EA"/>
    <w:rsid w:val="00DF385F"/>
    <w:rsid w:val="00DF65EC"/>
    <w:rsid w:val="00E074CA"/>
    <w:rsid w:val="00E23BAC"/>
    <w:rsid w:val="00E264D0"/>
    <w:rsid w:val="00E305DD"/>
    <w:rsid w:val="00E3149E"/>
    <w:rsid w:val="00E3360B"/>
    <w:rsid w:val="00E460B2"/>
    <w:rsid w:val="00E5050E"/>
    <w:rsid w:val="00E72C50"/>
    <w:rsid w:val="00E75BE7"/>
    <w:rsid w:val="00E7600A"/>
    <w:rsid w:val="00E80E4B"/>
    <w:rsid w:val="00E82069"/>
    <w:rsid w:val="00E86A82"/>
    <w:rsid w:val="00E90BC8"/>
    <w:rsid w:val="00E97D73"/>
    <w:rsid w:val="00EA6AAA"/>
    <w:rsid w:val="00EA7047"/>
    <w:rsid w:val="00EB0B14"/>
    <w:rsid w:val="00EB4A96"/>
    <w:rsid w:val="00EC3D61"/>
    <w:rsid w:val="00ED3F93"/>
    <w:rsid w:val="00EE024D"/>
    <w:rsid w:val="00EF6F98"/>
    <w:rsid w:val="00EF746A"/>
    <w:rsid w:val="00F009A1"/>
    <w:rsid w:val="00F00EBB"/>
    <w:rsid w:val="00F0670A"/>
    <w:rsid w:val="00F06F38"/>
    <w:rsid w:val="00F14490"/>
    <w:rsid w:val="00F158CC"/>
    <w:rsid w:val="00F24482"/>
    <w:rsid w:val="00F362A1"/>
    <w:rsid w:val="00F460A1"/>
    <w:rsid w:val="00F57369"/>
    <w:rsid w:val="00F70B35"/>
    <w:rsid w:val="00F720D4"/>
    <w:rsid w:val="00F74869"/>
    <w:rsid w:val="00F76671"/>
    <w:rsid w:val="00F82C9C"/>
    <w:rsid w:val="00F850D1"/>
    <w:rsid w:val="00F91059"/>
    <w:rsid w:val="00F92C85"/>
    <w:rsid w:val="00F942B2"/>
    <w:rsid w:val="00FA357F"/>
    <w:rsid w:val="00FA55AF"/>
    <w:rsid w:val="00FB0163"/>
    <w:rsid w:val="00FB04C6"/>
    <w:rsid w:val="00FB57AE"/>
    <w:rsid w:val="00FB6388"/>
    <w:rsid w:val="00FC5AFB"/>
    <w:rsid w:val="00FD0FE4"/>
    <w:rsid w:val="00FD13F2"/>
    <w:rsid w:val="00FD1554"/>
    <w:rsid w:val="00FE1101"/>
    <w:rsid w:val="00FE3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o-RO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strokecolor="none [3213]">
      <v:stroke color="none [3213]"/>
    </o:shapedefaults>
    <o:shapelayout v:ext="edit">
      <o:idmap v:ext="edit" data="2"/>
    </o:shapelayout>
  </w:shapeDefaults>
  <w:doNotEmbedSmartTags/>
  <w:decimalSymbol w:val="."/>
  <w:listSeparator w:val=","/>
  <w14:docId w14:val="38A2EC37"/>
  <w15:chartTrackingRefBased/>
  <w15:docId w15:val="{56D25D6F-7EB0-46EC-991A-D8113CA2DE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ro-RO" w:eastAsia="ro-RO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footer" w:uiPriority="99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46293A"/>
    <w:pPr>
      <w:spacing w:after="200" w:line="276" w:lineRule="auto"/>
    </w:pPr>
    <w:rPr>
      <w:rFonts w:eastAsia="Times New Roman" w:cs="Calibri"/>
      <w:sz w:val="22"/>
      <w:szCs w:val="22"/>
      <w:lang w:eastAsia="en-US"/>
    </w:rPr>
  </w:style>
  <w:style w:type="paragraph" w:styleId="Heading1">
    <w:name w:val="heading 1"/>
    <w:basedOn w:val="Normal"/>
    <w:next w:val="Normal"/>
    <w:link w:val="Heading1Char"/>
    <w:qFormat/>
    <w:locked/>
    <w:rsid w:val="00813F6A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semiHidden/>
    <w:rsid w:val="00436C5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semiHidden/>
    <w:locked/>
    <w:rsid w:val="00436C5A"/>
    <w:rPr>
      <w:rFonts w:ascii="Tahoma" w:hAnsi="Tahoma" w:cs="Tahoma"/>
      <w:sz w:val="16"/>
      <w:szCs w:val="16"/>
      <w:lang w:val="ro-RO" w:eastAsia="x-none"/>
    </w:rPr>
  </w:style>
  <w:style w:type="paragraph" w:styleId="Header">
    <w:name w:val="header"/>
    <w:basedOn w:val="Normal"/>
    <w:link w:val="HeaderChar"/>
    <w:rsid w:val="00436C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locked/>
    <w:rsid w:val="00436C5A"/>
    <w:rPr>
      <w:rFonts w:cs="Times New Roman"/>
      <w:lang w:val="ro-RO" w:eastAsia="x-none"/>
    </w:rPr>
  </w:style>
  <w:style w:type="paragraph" w:styleId="Footer">
    <w:name w:val="footer"/>
    <w:basedOn w:val="Normal"/>
    <w:link w:val="FooterChar"/>
    <w:uiPriority w:val="99"/>
    <w:rsid w:val="00436C5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436C5A"/>
    <w:rPr>
      <w:rFonts w:cs="Times New Roman"/>
      <w:lang w:val="ro-RO" w:eastAsia="x-none"/>
    </w:rPr>
  </w:style>
  <w:style w:type="character" w:styleId="Hyperlink">
    <w:name w:val="Hyperlink"/>
    <w:rsid w:val="00436C5A"/>
    <w:rPr>
      <w:rFonts w:cs="Times New Roman"/>
      <w:color w:val="0000FF"/>
      <w:u w:val="single"/>
    </w:rPr>
  </w:style>
  <w:style w:type="paragraph" w:styleId="ListBullet">
    <w:name w:val="List Bullet"/>
    <w:basedOn w:val="Normal"/>
    <w:rsid w:val="00C07AE3"/>
    <w:pPr>
      <w:numPr>
        <w:numId w:val="1"/>
      </w:numPr>
      <w:contextualSpacing/>
    </w:pPr>
  </w:style>
  <w:style w:type="character" w:customStyle="1" w:styleId="fontmesajemare">
    <w:name w:val="fontmesajemare"/>
    <w:basedOn w:val="DefaultParagraphFont"/>
    <w:rsid w:val="00801043"/>
  </w:style>
  <w:style w:type="paragraph" w:styleId="ListParagraph">
    <w:name w:val="List Paragraph"/>
    <w:aliases w:val="body 2,List Paragraph1,Normal bullet 2,Forth level,List1,List Paragraph11,Listă colorată - Accentuare 11,Citation List,Header bold,bullets,Arial,text subtitlu,Akapit z listą BS,Outlines a.b.c.,List_Paragraph,Bullet lin,# List Paragraph,b"/>
    <w:basedOn w:val="Normal"/>
    <w:link w:val="ListParagraphChar"/>
    <w:uiPriority w:val="99"/>
    <w:qFormat/>
    <w:rsid w:val="00A10C0E"/>
    <w:pPr>
      <w:spacing w:after="0" w:line="240" w:lineRule="auto"/>
      <w:ind w:left="720"/>
      <w:contextualSpacing/>
    </w:pPr>
    <w:rPr>
      <w:rFonts w:ascii="Times New Roman" w:hAnsi="Times New Roman" w:cs="Times New Roman"/>
      <w:sz w:val="24"/>
      <w:szCs w:val="24"/>
      <w:lang w:eastAsia="ro-RO"/>
    </w:rPr>
  </w:style>
  <w:style w:type="character" w:customStyle="1" w:styleId="do1">
    <w:name w:val="do1"/>
    <w:rsid w:val="00C12123"/>
    <w:rPr>
      <w:b/>
      <w:bCs/>
      <w:sz w:val="26"/>
      <w:szCs w:val="26"/>
    </w:rPr>
  </w:style>
  <w:style w:type="character" w:customStyle="1" w:styleId="ar1">
    <w:name w:val="ar1"/>
    <w:rsid w:val="00C12123"/>
    <w:rPr>
      <w:b/>
      <w:bCs/>
      <w:color w:val="0000AF"/>
      <w:sz w:val="22"/>
      <w:szCs w:val="22"/>
    </w:rPr>
  </w:style>
  <w:style w:type="character" w:customStyle="1" w:styleId="al1">
    <w:name w:val="al1"/>
    <w:rsid w:val="00C12123"/>
    <w:rPr>
      <w:b/>
      <w:bCs/>
      <w:color w:val="008F00"/>
    </w:rPr>
  </w:style>
  <w:style w:type="character" w:customStyle="1" w:styleId="tal1">
    <w:name w:val="tal1"/>
    <w:basedOn w:val="DefaultParagraphFont"/>
    <w:rsid w:val="00C12123"/>
  </w:style>
  <w:style w:type="character" w:customStyle="1" w:styleId="li1">
    <w:name w:val="li1"/>
    <w:rsid w:val="00C12123"/>
    <w:rPr>
      <w:b/>
      <w:bCs/>
      <w:color w:val="8F0000"/>
    </w:rPr>
  </w:style>
  <w:style w:type="character" w:customStyle="1" w:styleId="tli1">
    <w:name w:val="tli1"/>
    <w:basedOn w:val="DefaultParagraphFont"/>
    <w:rsid w:val="00C12123"/>
  </w:style>
  <w:style w:type="character" w:customStyle="1" w:styleId="ala1">
    <w:name w:val="al_a1"/>
    <w:rsid w:val="00E80E4B"/>
    <w:rPr>
      <w:b/>
      <w:bCs/>
      <w:strike/>
      <w:color w:val="DC143C"/>
    </w:rPr>
  </w:style>
  <w:style w:type="character" w:customStyle="1" w:styleId="tala1">
    <w:name w:val="tal_a1"/>
    <w:rsid w:val="00E80E4B"/>
    <w:rPr>
      <w:strike/>
      <w:color w:val="DC143C"/>
    </w:rPr>
  </w:style>
  <w:style w:type="table" w:styleId="TableGrid">
    <w:name w:val="Table Grid"/>
    <w:basedOn w:val="TableNormal"/>
    <w:locked/>
    <w:rsid w:val="00224D9C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locked/>
    <w:rsid w:val="007949CB"/>
    <w:pPr>
      <w:spacing w:before="240" w:after="60"/>
      <w:jc w:val="center"/>
      <w:outlineLvl w:val="0"/>
    </w:pPr>
    <w:rPr>
      <w:rFonts w:ascii="Calibri Light" w:hAnsi="Calibri Light" w:cs="Times New Roman"/>
      <w:b/>
      <w:bCs/>
      <w:kern w:val="28"/>
      <w:sz w:val="32"/>
      <w:szCs w:val="32"/>
    </w:rPr>
  </w:style>
  <w:style w:type="character" w:customStyle="1" w:styleId="TitleChar">
    <w:name w:val="Title Char"/>
    <w:link w:val="Title"/>
    <w:rsid w:val="007949CB"/>
    <w:rPr>
      <w:rFonts w:ascii="Calibri Light" w:eastAsia="Times New Roman" w:hAnsi="Calibri Light" w:cs="Times New Roman"/>
      <w:b/>
      <w:bCs/>
      <w:kern w:val="28"/>
      <w:sz w:val="32"/>
      <w:szCs w:val="32"/>
      <w:lang w:eastAsia="en-US"/>
    </w:rPr>
  </w:style>
  <w:style w:type="character" w:customStyle="1" w:styleId="apple-converted-space">
    <w:name w:val="apple-converted-space"/>
    <w:basedOn w:val="DefaultParagraphFont"/>
    <w:rsid w:val="00813F6A"/>
  </w:style>
  <w:style w:type="character" w:customStyle="1" w:styleId="textexposedshow">
    <w:name w:val="text_exposed_show"/>
    <w:basedOn w:val="DefaultParagraphFont"/>
    <w:rsid w:val="00813F6A"/>
  </w:style>
  <w:style w:type="character" w:customStyle="1" w:styleId="Heading1Char">
    <w:name w:val="Heading 1 Char"/>
    <w:basedOn w:val="DefaultParagraphFont"/>
    <w:link w:val="Heading1"/>
    <w:rsid w:val="00813F6A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eastAsia="en-US"/>
    </w:rPr>
  </w:style>
  <w:style w:type="paragraph" w:styleId="NormalWeb">
    <w:name w:val="Normal (Web)"/>
    <w:basedOn w:val="Normal"/>
    <w:uiPriority w:val="99"/>
    <w:unhideWhenUsed/>
    <w:rsid w:val="00347CB7"/>
    <w:pPr>
      <w:spacing w:before="100" w:beforeAutospacing="1" w:after="100" w:afterAutospacing="1" w:line="240" w:lineRule="auto"/>
    </w:pPr>
    <w:rPr>
      <w:rFonts w:ascii="Times New Roman" w:hAnsi="Times New Roman" w:cs="Times New Roman"/>
      <w:sz w:val="24"/>
      <w:szCs w:val="24"/>
      <w:lang w:eastAsia="ro-RO"/>
    </w:rPr>
  </w:style>
  <w:style w:type="character" w:customStyle="1" w:styleId="FootnoteCharacters">
    <w:name w:val="Footnote Characters"/>
    <w:rsid w:val="00DF385F"/>
    <w:rPr>
      <w:vertAlign w:val="superscript"/>
    </w:rPr>
  </w:style>
  <w:style w:type="paragraph" w:customStyle="1" w:styleId="DefaultText">
    <w:name w:val="Default Text"/>
    <w:basedOn w:val="Normal"/>
    <w:rsid w:val="00DF385F"/>
    <w:pPr>
      <w:suppressAutoHyphens/>
      <w:spacing w:after="0" w:line="240" w:lineRule="auto"/>
    </w:pPr>
    <w:rPr>
      <w:rFonts w:ascii="Times New Roman" w:hAnsi="Times New Roman" w:cs="Times New Roman"/>
      <w:sz w:val="24"/>
      <w:szCs w:val="20"/>
      <w:lang w:val="en-US" w:eastAsia="zh-CN"/>
    </w:rPr>
  </w:style>
  <w:style w:type="paragraph" w:styleId="BodyTextIndent">
    <w:name w:val="Body Text Indent"/>
    <w:basedOn w:val="Normal"/>
    <w:link w:val="BodyTextIndentChar"/>
    <w:rsid w:val="00DF385F"/>
    <w:pPr>
      <w:suppressAutoHyphens/>
      <w:overflowPunct w:val="0"/>
      <w:autoSpaceDE w:val="0"/>
      <w:spacing w:after="0" w:line="300" w:lineRule="exact"/>
      <w:ind w:firstLine="720"/>
      <w:jc w:val="both"/>
      <w:textAlignment w:val="baseline"/>
    </w:pPr>
    <w:rPr>
      <w:rFonts w:ascii="RomArial" w:hAnsi="RomArial" w:cs="RomArial"/>
      <w:sz w:val="24"/>
      <w:szCs w:val="20"/>
      <w:lang w:val="en-GB" w:eastAsia="zh-CN"/>
    </w:rPr>
  </w:style>
  <w:style w:type="character" w:customStyle="1" w:styleId="BodyTextIndentChar">
    <w:name w:val="Body Text Indent Char"/>
    <w:basedOn w:val="DefaultParagraphFont"/>
    <w:link w:val="BodyTextIndent"/>
    <w:rsid w:val="00DF385F"/>
    <w:rPr>
      <w:rFonts w:ascii="RomArial" w:eastAsia="Times New Roman" w:hAnsi="RomArial" w:cs="RomArial"/>
      <w:sz w:val="24"/>
      <w:lang w:val="en-GB" w:eastAsia="zh-CN"/>
    </w:rPr>
  </w:style>
  <w:style w:type="paragraph" w:styleId="FootnoteText">
    <w:name w:val="footnote text"/>
    <w:basedOn w:val="Normal"/>
    <w:link w:val="FootnoteTextChar"/>
    <w:rsid w:val="00DF385F"/>
    <w:pPr>
      <w:suppressAutoHyphens/>
      <w:overflowPunct w:val="0"/>
      <w:autoSpaceDE w:val="0"/>
      <w:spacing w:after="0" w:line="240" w:lineRule="auto"/>
      <w:textAlignment w:val="baseline"/>
    </w:pPr>
    <w:rPr>
      <w:rFonts w:ascii="Times New Roman" w:hAnsi="Times New Roman" w:cs="Times New Roman"/>
      <w:sz w:val="20"/>
      <w:szCs w:val="20"/>
      <w:lang w:val="en-GB" w:eastAsia="zh-CN"/>
    </w:rPr>
  </w:style>
  <w:style w:type="character" w:customStyle="1" w:styleId="FootnoteTextChar">
    <w:name w:val="Footnote Text Char"/>
    <w:basedOn w:val="DefaultParagraphFont"/>
    <w:link w:val="FootnoteText"/>
    <w:rsid w:val="00DF385F"/>
    <w:rPr>
      <w:rFonts w:ascii="Times New Roman" w:eastAsia="Times New Roman" w:hAnsi="Times New Roman"/>
      <w:lang w:val="en-GB" w:eastAsia="zh-CN"/>
    </w:rPr>
  </w:style>
  <w:style w:type="character" w:styleId="FootnoteReference">
    <w:name w:val="footnote reference"/>
    <w:basedOn w:val="DefaultParagraphFont"/>
    <w:unhideWhenUsed/>
    <w:rsid w:val="00E305DD"/>
    <w:rPr>
      <w:vertAlign w:val="superscript"/>
    </w:rPr>
  </w:style>
  <w:style w:type="character" w:customStyle="1" w:styleId="spar">
    <w:name w:val="s_par"/>
    <w:basedOn w:val="DefaultParagraphFont"/>
    <w:rsid w:val="00F06F38"/>
  </w:style>
  <w:style w:type="character" w:customStyle="1" w:styleId="slgi">
    <w:name w:val="s_lgi"/>
    <w:basedOn w:val="DefaultParagraphFont"/>
    <w:rsid w:val="00F06F38"/>
  </w:style>
  <w:style w:type="paragraph" w:customStyle="1" w:styleId="Default">
    <w:name w:val="Default"/>
    <w:rsid w:val="00D0475C"/>
    <w:pPr>
      <w:autoSpaceDE w:val="0"/>
      <w:autoSpaceDN w:val="0"/>
      <w:adjustRightInd w:val="0"/>
    </w:pPr>
    <w:rPr>
      <w:rFonts w:ascii="Arial" w:eastAsiaTheme="minorHAnsi" w:hAnsi="Arial" w:cs="Arial"/>
      <w:color w:val="000000"/>
      <w:sz w:val="24"/>
      <w:szCs w:val="24"/>
      <w:lang w:eastAsia="en-US"/>
    </w:rPr>
  </w:style>
  <w:style w:type="paragraph" w:styleId="NoSpacing">
    <w:name w:val="No Spacing"/>
    <w:uiPriority w:val="1"/>
    <w:qFormat/>
    <w:rsid w:val="006027B3"/>
    <w:rPr>
      <w:rFonts w:ascii="Arial" w:eastAsia="Times New Roman" w:hAnsi="Arial" w:cs="Arial"/>
      <w:sz w:val="24"/>
      <w:szCs w:val="24"/>
      <w:lang w:eastAsia="en-US"/>
    </w:rPr>
  </w:style>
  <w:style w:type="character" w:customStyle="1" w:styleId="ListParagraphChar">
    <w:name w:val="List Paragraph Char"/>
    <w:aliases w:val="body 2 Char,List Paragraph1 Char,Normal bullet 2 Char,Forth level Char,List1 Char,List Paragraph11 Char,Listă colorată - Accentuare 11 Char,Citation List Char,Header bold Char,bullets Char,Arial Char,text subtitlu Char,b Char"/>
    <w:link w:val="ListParagraph"/>
    <w:uiPriority w:val="34"/>
    <w:qFormat/>
    <w:locked/>
    <w:rsid w:val="006027B3"/>
    <w:rPr>
      <w:rFonts w:ascii="Times New Roman" w:eastAsia="Times New Roman" w:hAnsi="Times New Roman"/>
      <w:sz w:val="24"/>
      <w:szCs w:val="24"/>
    </w:rPr>
  </w:style>
  <w:style w:type="character" w:customStyle="1" w:styleId="Caracterstil1">
    <w:name w:val="Caracter stil1"/>
    <w:basedOn w:val="DefaultParagraphFont"/>
    <w:link w:val="Stil1"/>
    <w:locked/>
    <w:rsid w:val="006027B3"/>
    <w:rPr>
      <w:rFonts w:eastAsiaTheme="majorEastAsia" w:cs="Calibri"/>
      <w:b/>
      <w:color w:val="7B7B7B" w:themeColor="accent3" w:themeShade="BF"/>
      <w:spacing w:val="4"/>
      <w:sz w:val="28"/>
      <w:szCs w:val="28"/>
      <w:lang w:eastAsia="ja-JP"/>
    </w:rPr>
  </w:style>
  <w:style w:type="paragraph" w:customStyle="1" w:styleId="Stil1">
    <w:name w:val="Stil1"/>
    <w:basedOn w:val="Normal"/>
    <w:link w:val="Caracterstil1"/>
    <w:qFormat/>
    <w:rsid w:val="006027B3"/>
    <w:pPr>
      <w:framePr w:hSpace="180" w:wrap="around" w:vAnchor="text" w:hAnchor="margin" w:xAlign="center" w:y="5211"/>
      <w:spacing w:before="60" w:after="20" w:line="312" w:lineRule="auto"/>
    </w:pPr>
    <w:rPr>
      <w:rFonts w:eastAsiaTheme="majorEastAsia"/>
      <w:b/>
      <w:color w:val="7B7B7B" w:themeColor="accent3" w:themeShade="BF"/>
      <w:spacing w:val="4"/>
      <w:sz w:val="28"/>
      <w:szCs w:val="28"/>
      <w:lang w:eastAsia="ja-JP"/>
    </w:rPr>
  </w:style>
  <w:style w:type="paragraph" w:styleId="BodyText">
    <w:name w:val="Body Text"/>
    <w:basedOn w:val="Normal"/>
    <w:link w:val="BodyTextChar"/>
    <w:rsid w:val="00874155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874155"/>
    <w:rPr>
      <w:rFonts w:eastAsia="Times New Roman" w:cs="Calibri"/>
      <w:sz w:val="22"/>
      <w:szCs w:val="22"/>
      <w:lang w:eastAsia="en-US"/>
    </w:rPr>
  </w:style>
  <w:style w:type="paragraph" w:customStyle="1" w:styleId="Standard">
    <w:name w:val="Standard"/>
    <w:rsid w:val="00874155"/>
    <w:pPr>
      <w:suppressAutoHyphens/>
      <w:autoSpaceDN w:val="0"/>
      <w:textAlignment w:val="baseline"/>
    </w:pPr>
    <w:rPr>
      <w:rFonts w:ascii="Times New Roman" w:hAnsi="Times New Roman"/>
      <w:color w:val="000000"/>
      <w:kern w:val="3"/>
      <w:sz w:val="24"/>
      <w:szCs w:val="24"/>
      <w:lang w:val="en-US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4872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87653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426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963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3690957">
              <w:marLeft w:val="0"/>
              <w:marRight w:val="0"/>
              <w:marTop w:val="0"/>
              <w:marBottom w:val="0"/>
              <w:divBdr>
                <w:top w:val="dashed" w:sz="6" w:space="0" w:color="FFFFFF"/>
                <w:left w:val="dashed" w:sz="6" w:space="3" w:color="FFFFFF"/>
                <w:bottom w:val="dashed" w:sz="6" w:space="0" w:color="FFFFFF"/>
                <w:right w:val="dashed" w:sz="6" w:space="3" w:color="FFFFFF"/>
              </w:divBdr>
              <w:divsChild>
                <w:div w:id="1236478263">
                  <w:marLeft w:val="0"/>
                  <w:marRight w:val="0"/>
                  <w:marTop w:val="0"/>
                  <w:marBottom w:val="0"/>
                  <w:divBdr>
                    <w:top w:val="dashed" w:sz="6" w:space="0" w:color="FFFFFF"/>
                    <w:left w:val="dashed" w:sz="6" w:space="3" w:color="FFFFFF"/>
                    <w:bottom w:val="dashed" w:sz="6" w:space="0" w:color="FFFFFF"/>
                    <w:right w:val="dashed" w:sz="6" w:space="3" w:color="FFFFFF"/>
                  </w:divBdr>
                  <w:divsChild>
                    <w:div w:id="1527056111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0" w:color="FFFFFF"/>
                        <w:bottom w:val="dashed" w:sz="6" w:space="0" w:color="FFFFFF"/>
                        <w:right w:val="dashed" w:sz="6" w:space="0" w:color="FFFFFF"/>
                      </w:divBdr>
                    </w:div>
                    <w:div w:id="1820074218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3" w:color="FFFFFF"/>
                        <w:bottom w:val="dashed" w:sz="6" w:space="0" w:color="FFFFFF"/>
                        <w:right w:val="dashed" w:sz="6" w:space="3" w:color="FFFFFF"/>
                      </w:divBdr>
                      <w:divsChild>
                        <w:div w:id="201780025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666666"/>
                            <w:left w:val="dashed" w:sz="6" w:space="0" w:color="666666"/>
                            <w:bottom w:val="dashed" w:sz="6" w:space="0" w:color="666666"/>
                            <w:right w:val="dashed" w:sz="6" w:space="0" w:color="666666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723406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10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391073">
              <w:marLeft w:val="0"/>
              <w:marRight w:val="0"/>
              <w:marTop w:val="0"/>
              <w:marBottom w:val="0"/>
              <w:divBdr>
                <w:top w:val="dashed" w:sz="6" w:space="0" w:color="FFFFFF"/>
                <w:left w:val="dashed" w:sz="6" w:space="0" w:color="FFFFFF"/>
                <w:bottom w:val="dashed" w:sz="6" w:space="0" w:color="FFFFFF"/>
                <w:right w:val="dashed" w:sz="6" w:space="0" w:color="FFFFFF"/>
              </w:divBdr>
            </w:div>
          </w:divsChild>
        </w:div>
      </w:divsChild>
    </w:div>
    <w:div w:id="878207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8419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6825843">
              <w:marLeft w:val="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3543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72748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  <w:div w:id="1093741954">
              <w:marLeft w:val="120"/>
              <w:marRight w:val="12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317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186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3675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12346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12053920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8712287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42699371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  <w:div w:id="2099402133">
              <w:marLeft w:val="-120"/>
              <w:marRight w:val="-30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29652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85982384">
                      <w:marLeft w:val="0"/>
                      <w:marRight w:val="0"/>
                      <w:marTop w:val="0"/>
                      <w:marBottom w:val="0"/>
                      <w:divBdr>
                        <w:top w:val="single" w:sz="6" w:space="4" w:color="E0E4E9"/>
                        <w:left w:val="single" w:sz="6" w:space="3" w:color="E0E4E9"/>
                        <w:bottom w:val="single" w:sz="6" w:space="4" w:color="E0E4E9"/>
                        <w:right w:val="single" w:sz="6" w:space="3" w:color="E0E4E9"/>
                      </w:divBdr>
                    </w:div>
                  </w:divsChild>
                </w:div>
              </w:divsChild>
            </w:div>
          </w:divsChild>
        </w:div>
      </w:divsChild>
    </w:div>
    <w:div w:id="995497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4002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0358848">
              <w:marLeft w:val="0"/>
              <w:marRight w:val="0"/>
              <w:marTop w:val="0"/>
              <w:marBottom w:val="0"/>
              <w:divBdr>
                <w:top w:val="dashed" w:sz="6" w:space="0" w:color="FFFFFF"/>
                <w:left w:val="dashed" w:sz="6" w:space="3" w:color="FFFFFF"/>
                <w:bottom w:val="dashed" w:sz="6" w:space="0" w:color="FFFFFF"/>
                <w:right w:val="dashed" w:sz="6" w:space="3" w:color="FFFFFF"/>
              </w:divBdr>
              <w:divsChild>
                <w:div w:id="548152745">
                  <w:marLeft w:val="0"/>
                  <w:marRight w:val="0"/>
                  <w:marTop w:val="0"/>
                  <w:marBottom w:val="0"/>
                  <w:divBdr>
                    <w:top w:val="dashed" w:sz="6" w:space="0" w:color="FFFFFF"/>
                    <w:left w:val="dashed" w:sz="6" w:space="3" w:color="FFFFFF"/>
                    <w:bottom w:val="dashed" w:sz="6" w:space="0" w:color="FFFFFF"/>
                    <w:right w:val="dashed" w:sz="6" w:space="3" w:color="FFFFFF"/>
                  </w:divBdr>
                  <w:divsChild>
                    <w:div w:id="191068330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3" w:color="FFFFFF"/>
                        <w:bottom w:val="dashed" w:sz="6" w:space="0" w:color="FFFFFF"/>
                        <w:right w:val="dashed" w:sz="6" w:space="3" w:color="FFFFFF"/>
                      </w:divBdr>
                      <w:divsChild>
                        <w:div w:id="116131272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FFFFFF"/>
                            <w:left w:val="dashed" w:sz="6" w:space="0" w:color="FFFFFF"/>
                            <w:bottom w:val="dashed" w:sz="6" w:space="0" w:color="FFFFFF"/>
                            <w:right w:val="dashed" w:sz="6" w:space="0" w:color="FFFFFF"/>
                          </w:divBdr>
                        </w:div>
                        <w:div w:id="12597505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FFFFFF"/>
                            <w:left w:val="dashed" w:sz="6" w:space="0" w:color="FFFFFF"/>
                            <w:bottom w:val="dashed" w:sz="6" w:space="0" w:color="FFFFFF"/>
                            <w:right w:val="dashed" w:sz="6" w:space="0" w:color="FFFFFF"/>
                          </w:divBdr>
                        </w:div>
                      </w:divsChild>
                    </w:div>
                    <w:div w:id="300162639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0" w:color="FFFFFF"/>
                        <w:bottom w:val="dashed" w:sz="6" w:space="0" w:color="FFFFFF"/>
                        <w:right w:val="dashed" w:sz="6" w:space="0" w:color="FFFFFF"/>
                      </w:divBdr>
                    </w:div>
                    <w:div w:id="1034576947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0" w:color="FFFFFF"/>
                        <w:bottom w:val="dashed" w:sz="6" w:space="0" w:color="FFFFFF"/>
                        <w:right w:val="dashed" w:sz="6" w:space="0" w:color="FFFFFF"/>
                      </w:divBdr>
                    </w:div>
                  </w:divsChild>
                </w:div>
                <w:div w:id="1672634178">
                  <w:marLeft w:val="0"/>
                  <w:marRight w:val="0"/>
                  <w:marTop w:val="0"/>
                  <w:marBottom w:val="0"/>
                  <w:divBdr>
                    <w:top w:val="dashed" w:sz="6" w:space="0" w:color="FFFFFF"/>
                    <w:left w:val="dashed" w:sz="6" w:space="0" w:color="FFFFFF"/>
                    <w:bottom w:val="dashed" w:sz="6" w:space="0" w:color="FFFFFF"/>
                    <w:right w:val="dashed" w:sz="6" w:space="0" w:color="FFFFFF"/>
                  </w:divBdr>
                </w:div>
              </w:divsChild>
            </w:div>
          </w:divsChild>
        </w:div>
      </w:divsChild>
    </w:div>
    <w:div w:id="1035153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8913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148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4613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07011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539004">
              <w:marLeft w:val="0"/>
              <w:marRight w:val="0"/>
              <w:marTop w:val="0"/>
              <w:marBottom w:val="0"/>
              <w:divBdr>
                <w:top w:val="dashed" w:sz="6" w:space="0" w:color="FFFFFF"/>
                <w:left w:val="dashed" w:sz="6" w:space="3" w:color="FFFFFF"/>
                <w:bottom w:val="dashed" w:sz="6" w:space="0" w:color="FFFFFF"/>
                <w:right w:val="dashed" w:sz="6" w:space="3" w:color="FFFFFF"/>
              </w:divBdr>
              <w:divsChild>
                <w:div w:id="1447041897">
                  <w:marLeft w:val="0"/>
                  <w:marRight w:val="0"/>
                  <w:marTop w:val="0"/>
                  <w:marBottom w:val="0"/>
                  <w:divBdr>
                    <w:top w:val="dashed" w:sz="6" w:space="0" w:color="FFFFFF"/>
                    <w:left w:val="dashed" w:sz="6" w:space="3" w:color="FFFFFF"/>
                    <w:bottom w:val="dashed" w:sz="6" w:space="0" w:color="FFFFFF"/>
                    <w:right w:val="dashed" w:sz="6" w:space="3" w:color="FFFFFF"/>
                  </w:divBdr>
                  <w:divsChild>
                    <w:div w:id="1676224297">
                      <w:marLeft w:val="0"/>
                      <w:marRight w:val="0"/>
                      <w:marTop w:val="0"/>
                      <w:marBottom w:val="0"/>
                      <w:divBdr>
                        <w:top w:val="dashed" w:sz="6" w:space="0" w:color="FFFFFF"/>
                        <w:left w:val="dashed" w:sz="6" w:space="3" w:color="FFFFFF"/>
                        <w:bottom w:val="dashed" w:sz="6" w:space="0" w:color="FFFFFF"/>
                        <w:right w:val="dashed" w:sz="6" w:space="3" w:color="FFFFFF"/>
                      </w:divBdr>
                      <w:divsChild>
                        <w:div w:id="1055280306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FFFFFF"/>
                            <w:left w:val="dashed" w:sz="6" w:space="0" w:color="FFFFFF"/>
                            <w:bottom w:val="dashed" w:sz="6" w:space="0" w:color="FFFFFF"/>
                            <w:right w:val="dashed" w:sz="6" w:space="0" w:color="FFFFFF"/>
                          </w:divBdr>
                        </w:div>
                        <w:div w:id="140025192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666666"/>
                            <w:left w:val="dashed" w:sz="6" w:space="0" w:color="666666"/>
                            <w:bottom w:val="dashed" w:sz="6" w:space="0" w:color="666666"/>
                            <w:right w:val="dashed" w:sz="6" w:space="0" w:color="666666"/>
                          </w:divBdr>
                        </w:div>
                        <w:div w:id="185730490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dashed" w:sz="6" w:space="0" w:color="FFFFFF"/>
                            <w:left w:val="dashed" w:sz="6" w:space="0" w:color="FFFFFF"/>
                            <w:bottom w:val="dashed" w:sz="6" w:space="0" w:color="FFFFFF"/>
                            <w:right w:val="dashed" w:sz="6" w:space="0" w:color="FFFFFF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959986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314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9914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263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mailto:achizitii@primaria-lumina.ro" TargetMode="Externa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20.png"/><Relationship Id="rId3" Type="http://schemas.openxmlformats.org/officeDocument/2006/relationships/hyperlink" Target="http://www.primaria-lumina.ro" TargetMode="External"/><Relationship Id="rId7" Type="http://schemas.openxmlformats.org/officeDocument/2006/relationships/image" Target="media/image2.png"/><Relationship Id="rId2" Type="http://schemas.openxmlformats.org/officeDocument/2006/relationships/image" Target="media/image10.png"/><Relationship Id="rId1" Type="http://schemas.openxmlformats.org/officeDocument/2006/relationships/image" Target="media/image1.png"/><Relationship Id="rId6" Type="http://schemas.openxmlformats.org/officeDocument/2006/relationships/hyperlink" Target="mailto:contact@primaria-lumina.ro" TargetMode="External"/><Relationship Id="rId5" Type="http://schemas.openxmlformats.org/officeDocument/2006/relationships/hyperlink" Target="http://www.primaria-lumina.ro" TargetMode="External"/><Relationship Id="rId10" Type="http://schemas.openxmlformats.org/officeDocument/2006/relationships/image" Target="media/image30.jpeg"/><Relationship Id="rId4" Type="http://schemas.openxmlformats.org/officeDocument/2006/relationships/hyperlink" Target="mailto:contact@primaria-lumina.ro" TargetMode="External"/><Relationship Id="rId9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1FB59C3-52C2-46D0-859A-B08AFE73ECB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</TotalTime>
  <Pages>5</Pages>
  <Words>1522</Words>
  <Characters>8831</Characters>
  <Application>Microsoft Office Word</Application>
  <DocSecurity>0</DocSecurity>
  <Lines>73</Lines>
  <Paragraphs>20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10333</CharactersWithSpaces>
  <SharedDoc>false</SharedDoc>
  <HLinks>
    <vt:vector size="12" baseType="variant">
      <vt:variant>
        <vt:i4>4784191</vt:i4>
      </vt:variant>
      <vt:variant>
        <vt:i4>3</vt:i4>
      </vt:variant>
      <vt:variant>
        <vt:i4>0</vt:i4>
      </vt:variant>
      <vt:variant>
        <vt:i4>5</vt:i4>
      </vt:variant>
      <vt:variant>
        <vt:lpwstr>mailto:contact@primaria-lumina.ro</vt:lpwstr>
      </vt:variant>
      <vt:variant>
        <vt:lpwstr/>
      </vt:variant>
      <vt:variant>
        <vt:i4>3604594</vt:i4>
      </vt:variant>
      <vt:variant>
        <vt:i4>0</vt:i4>
      </vt:variant>
      <vt:variant>
        <vt:i4>0</vt:i4>
      </vt:variant>
      <vt:variant>
        <vt:i4>5</vt:i4>
      </vt:variant>
      <vt:variant>
        <vt:lpwstr>http://www.primaria-lumina.ro/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Bogdan</dc:creator>
  <cp:keywords/>
  <dc:description/>
  <cp:lastModifiedBy>Primaria Lumina</cp:lastModifiedBy>
  <cp:revision>7</cp:revision>
  <cp:lastPrinted>2025-05-14T07:44:00Z</cp:lastPrinted>
  <dcterms:created xsi:type="dcterms:W3CDTF">2025-10-06T10:47:00Z</dcterms:created>
  <dcterms:modified xsi:type="dcterms:W3CDTF">2026-02-23T11:03:00Z</dcterms:modified>
</cp:coreProperties>
</file>